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5C64" w:rsidRDefault="00895C64" w:rsidP="00895C64">
      <w:pPr>
        <w:spacing w:after="0" w:line="0" w:lineRule="atLeast"/>
        <w:ind w:right="-259"/>
        <w:jc w:val="center"/>
        <w:rPr>
          <w:rFonts w:ascii="Times New Roman" w:eastAsia="Times New Roman" w:hAnsi="Times New Roman" w:cs="Arial"/>
          <w:b/>
          <w:sz w:val="28"/>
          <w:szCs w:val="20"/>
          <w:lang w:eastAsia="ru-RU"/>
        </w:rPr>
      </w:pPr>
    </w:p>
    <w:p w:rsidR="00462D33" w:rsidRPr="007B12F6" w:rsidRDefault="00462D33" w:rsidP="00462D33">
      <w:pPr>
        <w:spacing w:after="0" w:line="240" w:lineRule="auto"/>
        <w:jc w:val="right"/>
        <w:rPr>
          <w:rFonts w:ascii="Times New Roman" w:eastAsiaTheme="minorEastAsia" w:hAnsi="Times New Roman" w:cs="Times New Roman"/>
          <w:b/>
          <w:szCs w:val="20"/>
          <w:lang w:eastAsia="ru-RU"/>
        </w:rPr>
      </w:pPr>
      <w:r w:rsidRPr="007B12F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Приложение № 1</w:t>
      </w:r>
    </w:p>
    <w:p w:rsidR="00462D33" w:rsidRPr="007B12F6" w:rsidRDefault="0057525E" w:rsidP="00462D33">
      <w:pPr>
        <w:spacing w:after="0" w:line="240" w:lineRule="auto"/>
        <w:jc w:val="right"/>
        <w:rPr>
          <w:rFonts w:ascii="Times New Roman" w:eastAsiaTheme="minorEastAsia" w:hAnsi="Times New Roman" w:cs="Times New Roman"/>
          <w:b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к ООП С</w:t>
      </w:r>
      <w:r w:rsidR="00462D33" w:rsidRPr="007B12F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ОО</w:t>
      </w:r>
    </w:p>
    <w:p w:rsidR="00462D33" w:rsidRPr="007B12F6" w:rsidRDefault="00462D33" w:rsidP="00462D33">
      <w:pPr>
        <w:spacing w:after="0" w:line="238" w:lineRule="auto"/>
        <w:jc w:val="right"/>
        <w:rPr>
          <w:rFonts w:ascii="Times New Roman" w:eastAsiaTheme="minorEastAsia" w:hAnsi="Times New Roman" w:cs="Times New Roman"/>
          <w:b/>
          <w:szCs w:val="20"/>
          <w:lang w:eastAsia="ru-RU"/>
        </w:rPr>
      </w:pPr>
      <w:r w:rsidRPr="007B12F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ФГОС</w:t>
      </w:r>
    </w:p>
    <w:p w:rsidR="00462D33" w:rsidRPr="007B12F6" w:rsidRDefault="00462D33" w:rsidP="00462D33">
      <w:pPr>
        <w:spacing w:after="0" w:line="200" w:lineRule="exact"/>
        <w:rPr>
          <w:rFonts w:ascii="Times New Roman" w:eastAsiaTheme="minorEastAsia" w:hAnsi="Times New Roman" w:cs="Times New Roman"/>
          <w:b/>
          <w:sz w:val="28"/>
          <w:szCs w:val="24"/>
          <w:lang w:eastAsia="ru-RU"/>
        </w:rPr>
      </w:pPr>
    </w:p>
    <w:p w:rsidR="00895C64" w:rsidRDefault="00895C64" w:rsidP="00895C64">
      <w:pPr>
        <w:spacing w:after="0" w:line="0" w:lineRule="atLeast"/>
        <w:ind w:right="-259"/>
        <w:jc w:val="center"/>
        <w:rPr>
          <w:rFonts w:ascii="Times New Roman" w:eastAsia="Times New Roman" w:hAnsi="Times New Roman" w:cs="Arial"/>
          <w:b/>
          <w:sz w:val="28"/>
          <w:szCs w:val="20"/>
          <w:lang w:eastAsia="ru-RU"/>
        </w:rPr>
      </w:pPr>
    </w:p>
    <w:p w:rsidR="00895C64" w:rsidRDefault="00895C64" w:rsidP="00895C64">
      <w:pPr>
        <w:spacing w:after="0" w:line="0" w:lineRule="atLeast"/>
        <w:ind w:right="-259"/>
        <w:jc w:val="center"/>
        <w:rPr>
          <w:rFonts w:ascii="Times New Roman" w:eastAsia="Times New Roman" w:hAnsi="Times New Roman" w:cs="Arial"/>
          <w:b/>
          <w:sz w:val="28"/>
          <w:szCs w:val="20"/>
          <w:lang w:eastAsia="ru-RU"/>
        </w:rPr>
      </w:pPr>
    </w:p>
    <w:p w:rsidR="00895C64" w:rsidRDefault="00895C64" w:rsidP="0057525E">
      <w:pPr>
        <w:spacing w:after="0" w:line="0" w:lineRule="atLeast"/>
        <w:ind w:right="-259"/>
        <w:rPr>
          <w:rFonts w:ascii="Times New Roman" w:eastAsia="Times New Roman" w:hAnsi="Times New Roman" w:cs="Arial"/>
          <w:b/>
          <w:sz w:val="28"/>
          <w:szCs w:val="20"/>
          <w:lang w:eastAsia="ru-RU"/>
        </w:rPr>
      </w:pPr>
    </w:p>
    <w:p w:rsidR="00895C64" w:rsidRDefault="00895C64" w:rsidP="00895C64">
      <w:pPr>
        <w:spacing w:after="0" w:line="0" w:lineRule="atLeast"/>
        <w:ind w:right="-259"/>
        <w:jc w:val="center"/>
        <w:rPr>
          <w:rFonts w:ascii="Times New Roman" w:eastAsia="Times New Roman" w:hAnsi="Times New Roman" w:cs="Arial"/>
          <w:b/>
          <w:sz w:val="28"/>
          <w:szCs w:val="20"/>
          <w:lang w:eastAsia="ru-RU"/>
        </w:rPr>
      </w:pPr>
    </w:p>
    <w:p w:rsidR="00895C64" w:rsidRPr="00895C64" w:rsidRDefault="00895C64" w:rsidP="00895C64">
      <w:pPr>
        <w:spacing w:after="0" w:line="0" w:lineRule="atLeast"/>
        <w:ind w:right="-259"/>
        <w:jc w:val="center"/>
        <w:rPr>
          <w:rFonts w:ascii="Times New Roman" w:eastAsia="Times New Roman" w:hAnsi="Times New Roman" w:cs="Arial"/>
          <w:b/>
          <w:sz w:val="28"/>
          <w:szCs w:val="20"/>
          <w:lang w:eastAsia="ru-RU"/>
        </w:rPr>
      </w:pPr>
      <w:r w:rsidRPr="00895C64">
        <w:rPr>
          <w:rFonts w:ascii="Times New Roman" w:eastAsia="Times New Roman" w:hAnsi="Times New Roman" w:cs="Arial"/>
          <w:b/>
          <w:sz w:val="28"/>
          <w:szCs w:val="20"/>
          <w:lang w:eastAsia="ru-RU"/>
        </w:rPr>
        <w:t>Рабочая программа учебного предмета</w:t>
      </w:r>
    </w:p>
    <w:p w:rsidR="0057525E" w:rsidRDefault="00895C64" w:rsidP="00895C64">
      <w:pPr>
        <w:spacing w:after="0" w:line="0" w:lineRule="atLeast"/>
        <w:ind w:right="-259"/>
        <w:jc w:val="center"/>
        <w:rPr>
          <w:rFonts w:ascii="Times New Roman" w:eastAsia="Times New Roman" w:hAnsi="Times New Roman" w:cs="Arial"/>
          <w:b/>
          <w:sz w:val="28"/>
          <w:szCs w:val="20"/>
          <w:lang w:eastAsia="ru-RU"/>
        </w:rPr>
      </w:pPr>
      <w:r w:rsidRPr="00895C64">
        <w:rPr>
          <w:rFonts w:ascii="Times New Roman" w:eastAsia="Times New Roman" w:hAnsi="Times New Roman" w:cs="Arial"/>
          <w:b/>
          <w:sz w:val="28"/>
          <w:szCs w:val="20"/>
          <w:lang w:eastAsia="ru-RU"/>
        </w:rPr>
        <w:t xml:space="preserve">«Физика» </w:t>
      </w:r>
    </w:p>
    <w:p w:rsidR="00895C64" w:rsidRPr="00895C64" w:rsidRDefault="00895C64" w:rsidP="00895C64">
      <w:pPr>
        <w:spacing w:after="0" w:line="0" w:lineRule="atLeast"/>
        <w:ind w:right="-259"/>
        <w:jc w:val="center"/>
        <w:rPr>
          <w:rFonts w:ascii="Times New Roman" w:eastAsia="Times New Roman" w:hAnsi="Times New Roman" w:cs="Arial"/>
          <w:b/>
          <w:sz w:val="28"/>
          <w:szCs w:val="20"/>
          <w:lang w:eastAsia="ru-RU"/>
        </w:rPr>
      </w:pPr>
      <w:r w:rsidRPr="00895C64">
        <w:rPr>
          <w:rFonts w:ascii="Times New Roman" w:eastAsia="Times New Roman" w:hAnsi="Times New Roman" w:cs="Arial"/>
          <w:b/>
          <w:sz w:val="28"/>
          <w:szCs w:val="20"/>
          <w:lang w:eastAsia="ru-RU"/>
        </w:rPr>
        <w:t>для 10-11 классов</w:t>
      </w:r>
    </w:p>
    <w:p w:rsidR="00895C64" w:rsidRPr="00895C64" w:rsidRDefault="00895C64" w:rsidP="00895C64">
      <w:pPr>
        <w:spacing w:after="0" w:line="0" w:lineRule="atLeast"/>
        <w:ind w:right="-259"/>
        <w:jc w:val="center"/>
        <w:rPr>
          <w:rFonts w:ascii="Times New Roman" w:eastAsia="Times New Roman" w:hAnsi="Times New Roman" w:cs="Arial"/>
          <w:b/>
          <w:sz w:val="28"/>
          <w:szCs w:val="20"/>
          <w:lang w:eastAsia="ru-RU"/>
        </w:rPr>
      </w:pPr>
      <w:r w:rsidRPr="00895C64">
        <w:rPr>
          <w:rFonts w:ascii="Times New Roman" w:eastAsia="Times New Roman" w:hAnsi="Times New Roman" w:cs="Arial"/>
          <w:b/>
          <w:sz w:val="28"/>
          <w:szCs w:val="20"/>
          <w:lang w:eastAsia="ru-RU"/>
        </w:rPr>
        <w:t>(базовый уровень)</w:t>
      </w:r>
    </w:p>
    <w:p w:rsidR="00895C64" w:rsidRDefault="00895C64" w:rsidP="00895C64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95C64" w:rsidRDefault="00895C64" w:rsidP="00895C64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95C64" w:rsidRDefault="00895C64" w:rsidP="00895C64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95C64" w:rsidRDefault="00895C64" w:rsidP="00895C64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95C64" w:rsidRDefault="00895C64" w:rsidP="00895C64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95C64" w:rsidRDefault="00895C64" w:rsidP="00895C64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95C64" w:rsidRDefault="00895C64" w:rsidP="00895C64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95C64" w:rsidRDefault="00895C64" w:rsidP="00895C64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95C64" w:rsidRDefault="00895C64" w:rsidP="00895C64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95C64" w:rsidRDefault="00895C64" w:rsidP="00895C64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95C64" w:rsidRDefault="00895C64" w:rsidP="00895C64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95C64" w:rsidRDefault="00895C64" w:rsidP="00895C64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95C64" w:rsidRDefault="00895C64" w:rsidP="00895C64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95C64" w:rsidRDefault="00895C64" w:rsidP="00895C64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95C64" w:rsidRDefault="00895C64" w:rsidP="00895C64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95C64" w:rsidRDefault="00895C64" w:rsidP="00895C64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95C64" w:rsidRDefault="00895C64" w:rsidP="00895C64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95C64" w:rsidRDefault="00895C64" w:rsidP="00895C64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95C64" w:rsidRDefault="00895C64" w:rsidP="00895C64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95C64" w:rsidRDefault="00895C64" w:rsidP="00895C64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95C64" w:rsidRDefault="00895C64" w:rsidP="00895C64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95C64" w:rsidRDefault="00895C64" w:rsidP="00895C64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95C64" w:rsidRDefault="00895C64" w:rsidP="00895C64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95C64" w:rsidRDefault="00895C64" w:rsidP="00895C64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95C64" w:rsidRDefault="00895C64" w:rsidP="00895C64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95C64" w:rsidRDefault="00895C64" w:rsidP="00895C64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7525E" w:rsidRDefault="0057525E" w:rsidP="00895C64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7525E" w:rsidRDefault="0057525E" w:rsidP="00895C64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7525E" w:rsidRDefault="0057525E" w:rsidP="00895C64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7525E" w:rsidRDefault="0057525E" w:rsidP="00895C64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7525E" w:rsidRDefault="0057525E" w:rsidP="00895C64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7525E" w:rsidRDefault="0057525E" w:rsidP="00895C64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7525E" w:rsidRDefault="0057525E" w:rsidP="00895C64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7525E" w:rsidRDefault="0057525E" w:rsidP="00895C64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7525E" w:rsidRDefault="0057525E" w:rsidP="00895C64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7525E" w:rsidRDefault="0057525E" w:rsidP="00895C64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895C64" w:rsidRDefault="00895C64" w:rsidP="00895C64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95C64" w:rsidRDefault="00895C64" w:rsidP="00895C64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95C64" w:rsidRPr="00895C64" w:rsidRDefault="00895C64" w:rsidP="00895C64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95C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Пояснительная записка</w:t>
      </w:r>
      <w:r w:rsidRPr="00895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95C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</w:t>
      </w:r>
      <w:r w:rsidRPr="00895C6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895C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рабо</w:t>
      </w:r>
      <w:r w:rsidRPr="00895C6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ч</w:t>
      </w:r>
      <w:r w:rsidRPr="00895C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ей</w:t>
      </w:r>
      <w:r w:rsidRPr="00895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95C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</w:t>
      </w:r>
      <w:r w:rsidRPr="00895C6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р</w:t>
      </w:r>
      <w:r w:rsidRPr="00895C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ограмме</w:t>
      </w:r>
    </w:p>
    <w:p w:rsidR="00895C64" w:rsidRPr="00895C64" w:rsidRDefault="00895C64" w:rsidP="00895C64">
      <w:pPr>
        <w:widowControl w:val="0"/>
        <w:spacing w:after="0" w:line="239" w:lineRule="auto"/>
        <w:ind w:left="708" w:right="1610" w:firstLine="962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95C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</w:t>
      </w:r>
      <w:r w:rsidRPr="00895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95C6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ф</w:t>
      </w:r>
      <w:r w:rsidRPr="00895C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изи</w:t>
      </w:r>
      <w:r w:rsidRPr="00895C6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к</w:t>
      </w:r>
      <w:r w:rsidRPr="00895C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</w:t>
      </w:r>
      <w:r w:rsidRPr="00895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95C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</w:t>
      </w:r>
      <w:r w:rsidRPr="00895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95C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–</w:t>
      </w:r>
      <w:r w:rsidRPr="00895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95C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11</w:t>
      </w:r>
      <w:r w:rsidRPr="00895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95C6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к</w:t>
      </w:r>
      <w:r w:rsidRPr="00895C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лас</w:t>
      </w:r>
      <w:r w:rsidRPr="00895C6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с</w:t>
      </w:r>
      <w:r w:rsidRPr="00895C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ы</w:t>
      </w:r>
      <w:r w:rsidRPr="00895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95C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</w:t>
      </w:r>
      <w:r w:rsidRPr="00895C6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Г</w:t>
      </w:r>
      <w:r w:rsidRPr="00895C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</w:t>
      </w:r>
      <w:r w:rsidRPr="00895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95C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СОО</w:t>
      </w:r>
    </w:p>
    <w:p w:rsidR="00895C64" w:rsidRPr="00895C64" w:rsidRDefault="00895C64" w:rsidP="00895C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5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по учебному предмету «Физика» разработана в соответствии с требованиями:</w:t>
      </w:r>
    </w:p>
    <w:p w:rsidR="00895C64" w:rsidRPr="00895C64" w:rsidRDefault="00895C64" w:rsidP="00895C64">
      <w:pPr>
        <w:widowControl w:val="0"/>
        <w:spacing w:after="0" w:line="240" w:lineRule="auto"/>
        <w:ind w:right="-54"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5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</w:t>
      </w:r>
      <w:r w:rsidRPr="00895C6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895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раль</w:t>
      </w:r>
      <w:r w:rsidRPr="00895C6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895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</w:t>
      </w:r>
      <w:r w:rsidRPr="00895C64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  <w:lang w:eastAsia="ru-RU"/>
        </w:rPr>
        <w:t xml:space="preserve"> </w:t>
      </w:r>
      <w:r w:rsidRPr="00895C6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895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ако</w:t>
      </w:r>
      <w:r w:rsidRPr="00895C6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895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895C64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  <w:lang w:eastAsia="ru-RU"/>
        </w:rPr>
        <w:t xml:space="preserve"> </w:t>
      </w:r>
      <w:r w:rsidRPr="00895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r w:rsidRPr="00895C64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  <w:lang w:eastAsia="ru-RU"/>
        </w:rPr>
        <w:t xml:space="preserve"> </w:t>
      </w:r>
      <w:r w:rsidRPr="00895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29</w:t>
      </w:r>
      <w:r w:rsidRPr="00895C64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  <w:lang w:eastAsia="ru-RU"/>
        </w:rPr>
        <w:t xml:space="preserve"> </w:t>
      </w:r>
      <w:r w:rsidRPr="00895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декабря</w:t>
      </w:r>
      <w:r w:rsidRPr="00895C64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  <w:lang w:eastAsia="ru-RU"/>
        </w:rPr>
        <w:t xml:space="preserve"> </w:t>
      </w:r>
      <w:r w:rsidRPr="00895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2012</w:t>
      </w:r>
      <w:r w:rsidRPr="00895C64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  <w:lang w:eastAsia="ru-RU"/>
        </w:rPr>
        <w:t xml:space="preserve"> </w:t>
      </w:r>
      <w:r w:rsidRPr="00895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</w:t>
      </w:r>
      <w:r w:rsidRPr="00895C64"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  <w:lang w:eastAsia="ru-RU"/>
        </w:rPr>
        <w:t xml:space="preserve"> </w:t>
      </w:r>
      <w:r w:rsidRPr="00895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</w:t>
      </w:r>
      <w:r w:rsidRPr="00895C64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  <w:lang w:eastAsia="ru-RU"/>
        </w:rPr>
        <w:t xml:space="preserve"> </w:t>
      </w:r>
      <w:r w:rsidRPr="00895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27</w:t>
      </w:r>
      <w:r w:rsidRPr="00895C64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3</w:t>
      </w:r>
      <w:r w:rsidRPr="00895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-ФЗ</w:t>
      </w:r>
      <w:r w:rsidRPr="00895C64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  <w:lang w:eastAsia="ru-RU"/>
        </w:rPr>
        <w:t xml:space="preserve"> </w:t>
      </w:r>
      <w:r w:rsidRPr="00895C64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«</w:t>
      </w:r>
      <w:r w:rsidRPr="00895C6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</w:t>
      </w:r>
      <w:r w:rsidRPr="00895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895C64"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  <w:lang w:eastAsia="ru-RU"/>
        </w:rPr>
        <w:t xml:space="preserve"> </w:t>
      </w:r>
      <w:r w:rsidRPr="00895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образован</w:t>
      </w:r>
      <w:r w:rsidRPr="00895C6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895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895C64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  <w:lang w:eastAsia="ru-RU"/>
        </w:rPr>
        <w:t xml:space="preserve"> </w:t>
      </w:r>
      <w:r w:rsidRPr="00895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895C64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  <w:lang w:eastAsia="ru-RU"/>
        </w:rPr>
        <w:t xml:space="preserve"> </w:t>
      </w:r>
      <w:r w:rsidRPr="00895C6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Р</w:t>
      </w:r>
      <w:r w:rsidRPr="00895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</w:t>
      </w:r>
      <w:r w:rsidRPr="00895C6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895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895C6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й</w:t>
      </w:r>
      <w:r w:rsidRPr="00895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ской Фед</w:t>
      </w:r>
      <w:r w:rsidRPr="00895C6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895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рац</w:t>
      </w:r>
      <w:r w:rsidRPr="00895C6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895C64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и</w:t>
      </w:r>
      <w:r w:rsidRPr="00895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895C64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 </w:t>
      </w:r>
      <w:r w:rsidRPr="00895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п.3.6 ст.28;</w:t>
      </w:r>
    </w:p>
    <w:p w:rsidR="00895C64" w:rsidRPr="00895C64" w:rsidRDefault="00895C64" w:rsidP="00895C64">
      <w:pPr>
        <w:widowControl w:val="0"/>
        <w:tabs>
          <w:tab w:val="left" w:pos="2476"/>
          <w:tab w:val="left" w:pos="4618"/>
          <w:tab w:val="left" w:pos="6750"/>
          <w:tab w:val="left" w:pos="8077"/>
          <w:tab w:val="left" w:pos="9305"/>
        </w:tabs>
        <w:spacing w:after="0" w:line="240" w:lineRule="auto"/>
        <w:ind w:right="-51"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5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</w:t>
      </w:r>
      <w:r w:rsidRPr="00895C6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895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раль</w:t>
      </w:r>
      <w:r w:rsidRPr="00895C6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895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</w:t>
      </w:r>
      <w:r w:rsidRPr="00895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го</w:t>
      </w:r>
      <w:r w:rsidRPr="00895C6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с</w:t>
      </w:r>
      <w:r w:rsidRPr="00895C6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895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дарствен</w:t>
      </w:r>
      <w:r w:rsidRPr="00895C6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895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</w:t>
      </w:r>
      <w:r w:rsidRPr="00895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образователь</w:t>
      </w:r>
      <w:r w:rsidRPr="00895C6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895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</w:t>
      </w:r>
      <w:r w:rsidRPr="00895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стандарта</w:t>
      </w:r>
      <w:r w:rsidRPr="00895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среднего общего образован</w:t>
      </w:r>
      <w:r w:rsidRPr="00895C6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895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 </w:t>
      </w:r>
      <w:r w:rsidRPr="00895C6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(</w:t>
      </w:r>
      <w:r w:rsidRPr="00895C64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у</w:t>
      </w:r>
      <w:r w:rsidRPr="00895C6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т</w:t>
      </w:r>
      <w:r w:rsidRPr="00895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в. </w:t>
      </w:r>
      <w:r w:rsidRPr="00895C6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895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895C6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895C6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к</w:t>
      </w:r>
      <w:r w:rsidRPr="00895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азом М</w:t>
      </w:r>
      <w:r w:rsidRPr="00895C6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895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895C6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895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стерства</w:t>
      </w:r>
      <w:r w:rsidRPr="00895C6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895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образования и</w:t>
      </w:r>
      <w:r w:rsidRPr="00895C6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на</w:t>
      </w:r>
      <w:r w:rsidRPr="00895C64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895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</w:t>
      </w:r>
      <w:r w:rsidRPr="00895C6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Р</w:t>
      </w:r>
      <w:r w:rsidRPr="00895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 от</w:t>
      </w:r>
      <w:r w:rsidRPr="00895C6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895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 м</w:t>
      </w:r>
      <w:r w:rsidRPr="00895C6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а</w:t>
      </w:r>
      <w:r w:rsidRPr="00895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2012 г. N 413);</w:t>
      </w:r>
    </w:p>
    <w:p w:rsidR="00895C64" w:rsidRPr="00895C64" w:rsidRDefault="00895C64" w:rsidP="00895C64">
      <w:pPr>
        <w:numPr>
          <w:ilvl w:val="0"/>
          <w:numId w:val="41"/>
        </w:numPr>
        <w:spacing w:before="100" w:beforeAutospacing="1" w:after="100" w:afterAutospacing="1" w:line="240" w:lineRule="auto"/>
        <w:ind w:right="180" w:firstLine="284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5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приказа Минпросвещения от 28.08.2020 № 442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(распространяется на правоотношения до 1 сентября 2021 года);</w:t>
      </w:r>
    </w:p>
    <w:p w:rsidR="00895C64" w:rsidRPr="00895C64" w:rsidRDefault="00895C64" w:rsidP="00895C64">
      <w:pPr>
        <w:numPr>
          <w:ilvl w:val="0"/>
          <w:numId w:val="41"/>
        </w:numPr>
        <w:spacing w:before="100" w:beforeAutospacing="1" w:after="100" w:afterAutospacing="1" w:line="240" w:lineRule="auto"/>
        <w:ind w:right="180" w:firstLine="284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5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приказа Минпросвещения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(распространяется на правоотношения с 1 сентября 2021 года);</w:t>
      </w:r>
    </w:p>
    <w:p w:rsidR="00895C64" w:rsidRPr="00895C64" w:rsidRDefault="00895C64" w:rsidP="00895C64">
      <w:pPr>
        <w:numPr>
          <w:ilvl w:val="0"/>
          <w:numId w:val="41"/>
        </w:numPr>
        <w:spacing w:before="100" w:beforeAutospacing="1" w:after="100" w:afterAutospacing="1" w:line="240" w:lineRule="auto"/>
        <w:ind w:right="180" w:firstLine="284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5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государственного санитарного врача России от 28.09.2020 № 28;</w:t>
      </w:r>
    </w:p>
    <w:p w:rsidR="00895C64" w:rsidRPr="00895C64" w:rsidRDefault="00895C64" w:rsidP="00895C64">
      <w:pPr>
        <w:numPr>
          <w:ilvl w:val="0"/>
          <w:numId w:val="41"/>
        </w:numPr>
        <w:spacing w:before="100" w:beforeAutospacing="1" w:after="100" w:afterAutospacing="1" w:line="240" w:lineRule="auto"/>
        <w:ind w:right="180" w:firstLine="284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5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:rsidR="00895C64" w:rsidRPr="00895C64" w:rsidRDefault="00895C64" w:rsidP="00895C64">
      <w:pPr>
        <w:numPr>
          <w:ilvl w:val="0"/>
          <w:numId w:val="41"/>
        </w:numPr>
        <w:spacing w:before="100" w:beforeAutospacing="1" w:after="100" w:afterAutospacing="1" w:line="240" w:lineRule="auto"/>
        <w:ind w:right="180" w:firstLine="284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5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учебного плана основного общего образования;</w:t>
      </w:r>
    </w:p>
    <w:p w:rsidR="00895C64" w:rsidRPr="00895C64" w:rsidRDefault="00895C64" w:rsidP="00895C64">
      <w:pPr>
        <w:numPr>
          <w:ilvl w:val="0"/>
          <w:numId w:val="41"/>
        </w:numPr>
        <w:spacing w:before="100" w:beforeAutospacing="1" w:after="100" w:afterAutospacing="1" w:line="240" w:lineRule="auto"/>
        <w:ind w:right="180" w:firstLine="284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5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положения</w:t>
      </w:r>
      <w:r w:rsidRPr="00895C6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895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рабочей программе.</w:t>
      </w:r>
    </w:p>
    <w:p w:rsidR="00895C64" w:rsidRPr="00895C64" w:rsidRDefault="00895C64" w:rsidP="00895C64">
      <w:pPr>
        <w:widowControl w:val="0"/>
        <w:spacing w:after="0" w:line="240" w:lineRule="auto"/>
        <w:ind w:right="-55"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5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</w:t>
      </w:r>
      <w:r w:rsidRPr="00895C64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eastAsia="ru-RU"/>
        </w:rPr>
        <w:t xml:space="preserve"> </w:t>
      </w:r>
      <w:r w:rsidRPr="00895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рассчита</w:t>
      </w:r>
      <w:r w:rsidRPr="00895C6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895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895C64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eastAsia="ru-RU"/>
        </w:rPr>
        <w:t xml:space="preserve"> </w:t>
      </w:r>
      <w:r w:rsidRPr="00895C6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895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895C64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eastAsia="ru-RU"/>
        </w:rPr>
        <w:t xml:space="preserve"> </w:t>
      </w:r>
      <w:r w:rsidRPr="00895C6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базовый у</w:t>
      </w:r>
      <w:r w:rsidRPr="00895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рове</w:t>
      </w:r>
      <w:r w:rsidRPr="00895C6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895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r w:rsidRPr="00895C64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eastAsia="ru-RU"/>
        </w:rPr>
        <w:t xml:space="preserve"> </w:t>
      </w:r>
      <w:r w:rsidRPr="00895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895C6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б</w:t>
      </w:r>
      <w:r w:rsidRPr="00895C6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895C6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</w:t>
      </w:r>
      <w:r w:rsidRPr="00895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</w:t>
      </w:r>
      <w:r w:rsidRPr="00895C6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895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895C64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eastAsia="ru-RU"/>
        </w:rPr>
        <w:t xml:space="preserve"> </w:t>
      </w:r>
      <w:r w:rsidRPr="00895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(1</w:t>
      </w:r>
      <w:r w:rsidRPr="00895C64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0</w:t>
      </w:r>
      <w:r w:rsidRPr="00895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-11</w:t>
      </w:r>
      <w:r w:rsidRPr="00895C64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eastAsia="ru-RU"/>
        </w:rPr>
        <w:t xml:space="preserve"> </w:t>
      </w:r>
      <w:r w:rsidRPr="00895C6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895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</w:t>
      </w:r>
      <w:r w:rsidRPr="00895C6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с</w:t>
      </w:r>
      <w:r w:rsidRPr="00895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с),</w:t>
      </w:r>
      <w:r w:rsidRPr="00895C64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eastAsia="ru-RU"/>
        </w:rPr>
        <w:t xml:space="preserve"> </w:t>
      </w:r>
      <w:r w:rsidRPr="00895C6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895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</w:t>
      </w:r>
      <w:r w:rsidRPr="00895C6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895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</w:t>
      </w:r>
      <w:r w:rsidRPr="00895C6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895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</w:t>
      </w:r>
      <w:r w:rsidRPr="00895C64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eastAsia="ru-RU"/>
        </w:rPr>
        <w:t xml:space="preserve"> </w:t>
      </w:r>
      <w:r w:rsidRPr="00895C6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ч</w:t>
      </w:r>
      <w:r w:rsidRPr="00895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895C6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895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 на и</w:t>
      </w:r>
      <w:r w:rsidRPr="00895C6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з</w:t>
      </w:r>
      <w:r w:rsidRPr="00895C64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у</w:t>
      </w:r>
      <w:r w:rsidRPr="00895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чение предм</w:t>
      </w:r>
      <w:r w:rsidRPr="00895C6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895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</w:t>
      </w:r>
      <w:r w:rsidRPr="00895C6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895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895C6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895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68 часов:</w:t>
      </w:r>
    </w:p>
    <w:p w:rsidR="00895C64" w:rsidRPr="00895C64" w:rsidRDefault="00895C64" w:rsidP="00895C64">
      <w:pPr>
        <w:widowControl w:val="0"/>
        <w:spacing w:after="0" w:line="240" w:lineRule="auto"/>
        <w:ind w:left="648" w:right="564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5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10 класс – 34 часа;</w:t>
      </w:r>
    </w:p>
    <w:p w:rsidR="00895C64" w:rsidRDefault="00895C64" w:rsidP="00895C64">
      <w:pPr>
        <w:widowControl w:val="0"/>
        <w:spacing w:after="0" w:line="240" w:lineRule="auto"/>
        <w:ind w:left="648" w:right="6212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5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 класс – 33 </w:t>
      </w:r>
      <w:r w:rsidRPr="00895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часа.</w:t>
      </w:r>
    </w:p>
    <w:p w:rsidR="00895C64" w:rsidRDefault="00895C64" w:rsidP="00895C64">
      <w:pPr>
        <w:jc w:val="both"/>
        <w:rPr>
          <w:rFonts w:hAnsi="Times New Roman" w:cs="Times New Roman"/>
          <w:color w:val="000000"/>
          <w:sz w:val="24"/>
          <w:szCs w:val="24"/>
        </w:rPr>
      </w:pPr>
    </w:p>
    <w:p w:rsidR="00895C64" w:rsidRPr="0044354B" w:rsidRDefault="00895C64" w:rsidP="00895C64">
      <w:pPr>
        <w:jc w:val="both"/>
        <w:rPr>
          <w:rFonts w:hAnsi="Times New Roman" w:cs="Times New Roman"/>
          <w:color w:val="000000"/>
          <w:sz w:val="24"/>
          <w:szCs w:val="24"/>
        </w:rPr>
      </w:pPr>
      <w:r w:rsidRPr="0044354B">
        <w:rPr>
          <w:rFonts w:hAnsi="Times New Roman" w:cs="Times New Roman"/>
          <w:color w:val="000000"/>
          <w:sz w:val="24"/>
          <w:szCs w:val="24"/>
        </w:rPr>
        <w:t>Данная</w:t>
      </w:r>
      <w:r w:rsidRPr="0044354B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44354B">
        <w:rPr>
          <w:rFonts w:hAnsi="Times New Roman" w:cs="Times New Roman"/>
          <w:color w:val="000000"/>
          <w:sz w:val="24"/>
          <w:szCs w:val="24"/>
        </w:rPr>
        <w:t>рабочая</w:t>
      </w:r>
      <w:r w:rsidRPr="0044354B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44354B">
        <w:rPr>
          <w:rFonts w:hAnsi="Times New Roman" w:cs="Times New Roman"/>
          <w:color w:val="000000"/>
          <w:sz w:val="24"/>
          <w:szCs w:val="24"/>
        </w:rPr>
        <w:t>программа</w:t>
      </w:r>
      <w:r w:rsidRPr="0044354B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44354B">
        <w:rPr>
          <w:rFonts w:hAnsi="Times New Roman" w:cs="Times New Roman"/>
          <w:color w:val="000000"/>
          <w:sz w:val="24"/>
          <w:szCs w:val="24"/>
        </w:rPr>
        <w:t>разработана</w:t>
      </w:r>
      <w:r w:rsidRPr="0044354B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44354B">
        <w:rPr>
          <w:rFonts w:hAnsi="Times New Roman" w:cs="Times New Roman"/>
          <w:color w:val="000000"/>
          <w:sz w:val="24"/>
          <w:szCs w:val="24"/>
        </w:rPr>
        <w:t>и</w:t>
      </w:r>
      <w:r w:rsidRPr="0044354B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44354B">
        <w:rPr>
          <w:rFonts w:hAnsi="Times New Roman" w:cs="Times New Roman"/>
          <w:color w:val="000000"/>
          <w:sz w:val="24"/>
          <w:szCs w:val="24"/>
        </w:rPr>
        <w:t>реализуется</w:t>
      </w:r>
      <w:r w:rsidRPr="0044354B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44354B">
        <w:rPr>
          <w:rFonts w:hAnsi="Times New Roman" w:cs="Times New Roman"/>
          <w:color w:val="000000"/>
          <w:sz w:val="24"/>
          <w:szCs w:val="24"/>
        </w:rPr>
        <w:t>на</w:t>
      </w:r>
      <w:r w:rsidRPr="0044354B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44354B">
        <w:rPr>
          <w:rFonts w:hAnsi="Times New Roman" w:cs="Times New Roman"/>
          <w:color w:val="000000"/>
          <w:sz w:val="24"/>
          <w:szCs w:val="24"/>
        </w:rPr>
        <w:t>основе</w:t>
      </w:r>
      <w:r w:rsidRPr="0044354B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44354B">
        <w:rPr>
          <w:rFonts w:hAnsi="Times New Roman" w:cs="Times New Roman"/>
          <w:color w:val="000000"/>
          <w:sz w:val="24"/>
          <w:szCs w:val="24"/>
        </w:rPr>
        <w:t>УМК</w:t>
      </w:r>
      <w:r w:rsidRPr="0044354B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44354B">
        <w:rPr>
          <w:rFonts w:hAnsi="Times New Roman" w:cs="Times New Roman"/>
          <w:color w:val="000000"/>
          <w:sz w:val="24"/>
          <w:szCs w:val="24"/>
        </w:rPr>
        <w:t>под</w:t>
      </w:r>
      <w:r w:rsidRPr="0044354B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44354B">
        <w:rPr>
          <w:rFonts w:hAnsi="Times New Roman" w:cs="Times New Roman"/>
          <w:color w:val="000000"/>
          <w:sz w:val="24"/>
          <w:szCs w:val="24"/>
        </w:rPr>
        <w:t>редакцией</w:t>
      </w:r>
      <w:r w:rsidRPr="0044354B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44354B">
        <w:rPr>
          <w:rFonts w:hAnsi="Times New Roman" w:cs="Times New Roman"/>
          <w:color w:val="000000"/>
          <w:sz w:val="24"/>
          <w:szCs w:val="24"/>
        </w:rPr>
        <w:t>Белага</w:t>
      </w:r>
      <w:r w:rsidRPr="0044354B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44354B">
        <w:rPr>
          <w:rFonts w:hAnsi="Times New Roman" w:cs="Times New Roman"/>
          <w:color w:val="000000"/>
          <w:sz w:val="24"/>
          <w:szCs w:val="24"/>
        </w:rPr>
        <w:t>В</w:t>
      </w:r>
      <w:r w:rsidRPr="0044354B">
        <w:rPr>
          <w:rFonts w:hAnsi="Times New Roman" w:cs="Times New Roman"/>
          <w:color w:val="000000"/>
          <w:sz w:val="24"/>
          <w:szCs w:val="24"/>
        </w:rPr>
        <w:t>.</w:t>
      </w:r>
      <w:r w:rsidRPr="0044354B">
        <w:rPr>
          <w:rFonts w:hAnsi="Times New Roman" w:cs="Times New Roman"/>
          <w:color w:val="000000"/>
          <w:sz w:val="24"/>
          <w:szCs w:val="24"/>
        </w:rPr>
        <w:t>В</w:t>
      </w:r>
      <w:r w:rsidRPr="0044354B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44354B">
        <w:rPr>
          <w:rFonts w:hAnsi="Times New Roman" w:cs="Times New Roman"/>
          <w:color w:val="000000"/>
          <w:sz w:val="24"/>
          <w:szCs w:val="24"/>
        </w:rPr>
        <w:t>и</w:t>
      </w:r>
      <w:r w:rsidRPr="0044354B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44354B">
        <w:rPr>
          <w:rFonts w:hAnsi="Times New Roman" w:cs="Times New Roman"/>
          <w:color w:val="000000"/>
          <w:sz w:val="24"/>
          <w:szCs w:val="24"/>
        </w:rPr>
        <w:t>др</w:t>
      </w:r>
      <w:r w:rsidRPr="0044354B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44354B">
        <w:rPr>
          <w:rFonts w:hAnsi="Times New Roman" w:cs="Times New Roman"/>
          <w:color w:val="000000"/>
          <w:sz w:val="24"/>
          <w:szCs w:val="24"/>
        </w:rPr>
        <w:t>по</w:t>
      </w:r>
      <w:r w:rsidRPr="0044354B">
        <w:rPr>
          <w:rFonts w:hAnsi="Times New Roman" w:cs="Times New Roman"/>
          <w:color w:val="000000"/>
          <w:sz w:val="24"/>
          <w:szCs w:val="24"/>
        </w:rPr>
        <w:t xml:space="preserve">  </w:t>
      </w:r>
      <w:r w:rsidRPr="0044354B">
        <w:rPr>
          <w:rFonts w:hAnsi="Times New Roman" w:cs="Times New Roman"/>
          <w:color w:val="000000"/>
          <w:sz w:val="24"/>
          <w:szCs w:val="24"/>
        </w:rPr>
        <w:t>физики</w:t>
      </w:r>
      <w:r w:rsidRPr="0044354B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44354B"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10-11 </w:t>
      </w:r>
      <w:r w:rsidRPr="0044354B">
        <w:rPr>
          <w:rFonts w:hAnsi="Times New Roman" w:cs="Times New Roman"/>
          <w:color w:val="000000"/>
          <w:sz w:val="24"/>
          <w:szCs w:val="24"/>
        </w:rPr>
        <w:t>классов</w:t>
      </w:r>
      <w:r w:rsidRPr="0044354B">
        <w:rPr>
          <w:rFonts w:hAnsi="Times New Roman" w:cs="Times New Roman"/>
          <w:color w:val="000000"/>
          <w:sz w:val="24"/>
          <w:szCs w:val="24"/>
        </w:rPr>
        <w:t xml:space="preserve">. </w:t>
      </w:r>
      <w:r w:rsidRPr="0044354B">
        <w:rPr>
          <w:rFonts w:hAnsi="Times New Roman" w:cs="Times New Roman"/>
          <w:color w:val="000000"/>
          <w:sz w:val="24"/>
          <w:szCs w:val="24"/>
        </w:rPr>
        <w:t>Для</w:t>
      </w:r>
      <w:r w:rsidRPr="0044354B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44354B">
        <w:rPr>
          <w:rFonts w:hAnsi="Times New Roman" w:cs="Times New Roman"/>
          <w:color w:val="000000"/>
          <w:sz w:val="24"/>
          <w:szCs w:val="24"/>
        </w:rPr>
        <w:t>реализации</w:t>
      </w:r>
      <w:r w:rsidRPr="0044354B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44354B">
        <w:rPr>
          <w:rFonts w:hAnsi="Times New Roman" w:cs="Times New Roman"/>
          <w:color w:val="000000"/>
          <w:sz w:val="24"/>
          <w:szCs w:val="24"/>
        </w:rPr>
        <w:t>программы</w:t>
      </w:r>
      <w:r w:rsidRPr="0044354B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44354B">
        <w:rPr>
          <w:rFonts w:hAnsi="Times New Roman" w:cs="Times New Roman"/>
          <w:color w:val="000000"/>
          <w:sz w:val="24"/>
          <w:szCs w:val="24"/>
        </w:rPr>
        <w:t>используются</w:t>
      </w:r>
      <w:r w:rsidRPr="0044354B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44354B">
        <w:rPr>
          <w:rFonts w:hAnsi="Times New Roman" w:cs="Times New Roman"/>
          <w:color w:val="000000"/>
          <w:sz w:val="24"/>
          <w:szCs w:val="24"/>
        </w:rPr>
        <w:t>пособия</w:t>
      </w:r>
      <w:r w:rsidRPr="0044354B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44354B">
        <w:rPr>
          <w:rFonts w:hAnsi="Times New Roman" w:cs="Times New Roman"/>
          <w:color w:val="000000"/>
          <w:sz w:val="24"/>
          <w:szCs w:val="24"/>
        </w:rPr>
        <w:t>из</w:t>
      </w:r>
      <w:r w:rsidRPr="0044354B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44354B">
        <w:rPr>
          <w:rFonts w:hAnsi="Times New Roman" w:cs="Times New Roman"/>
          <w:color w:val="000000"/>
          <w:sz w:val="24"/>
          <w:szCs w:val="24"/>
        </w:rPr>
        <w:t>УМК</w:t>
      </w:r>
      <w:r w:rsidRPr="0044354B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44354B">
        <w:rPr>
          <w:rFonts w:hAnsi="Times New Roman" w:cs="Times New Roman"/>
          <w:color w:val="000000"/>
          <w:sz w:val="24"/>
          <w:szCs w:val="24"/>
        </w:rPr>
        <w:t>для</w:t>
      </w:r>
      <w:r w:rsidRPr="0044354B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44354B">
        <w:rPr>
          <w:rFonts w:hAnsi="Times New Roman" w:cs="Times New Roman"/>
          <w:color w:val="000000"/>
          <w:sz w:val="24"/>
          <w:szCs w:val="24"/>
        </w:rPr>
        <w:t>педагога</w:t>
      </w:r>
      <w:r w:rsidRPr="0044354B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44354B">
        <w:rPr>
          <w:rFonts w:hAnsi="Times New Roman" w:cs="Times New Roman"/>
          <w:color w:val="000000"/>
          <w:sz w:val="24"/>
          <w:szCs w:val="24"/>
        </w:rPr>
        <w:t>и</w:t>
      </w:r>
      <w:r w:rsidRPr="0044354B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44354B">
        <w:rPr>
          <w:rFonts w:hAnsi="Times New Roman" w:cs="Times New Roman"/>
          <w:color w:val="000000"/>
          <w:sz w:val="24"/>
          <w:szCs w:val="24"/>
        </w:rPr>
        <w:t>обучающихся</w:t>
      </w:r>
      <w:r w:rsidRPr="0044354B">
        <w:rPr>
          <w:rFonts w:hAnsi="Times New Roman" w:cs="Times New Roman"/>
          <w:color w:val="000000"/>
          <w:sz w:val="24"/>
          <w:szCs w:val="24"/>
        </w:rPr>
        <w:t>.</w:t>
      </w:r>
    </w:p>
    <w:p w:rsidR="00895C64" w:rsidRPr="00C07FDB" w:rsidRDefault="00895C64" w:rsidP="00895C6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895C64" w:rsidRPr="00895C64" w:rsidRDefault="00895C64" w:rsidP="00895C64">
      <w:pPr>
        <w:widowControl w:val="0"/>
        <w:spacing w:after="0" w:line="240" w:lineRule="auto"/>
        <w:ind w:left="648" w:right="6212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95C64" w:rsidRPr="00895C64" w:rsidRDefault="00895C64" w:rsidP="00895C64">
      <w:pPr>
        <w:suppressAutoHyphens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895C64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     Данная рабочая программа является базовой для учителя-предметника. Количество часов в тематическом планировании в каждом классе не является инвариантным. В соответствии с Положением о порядке разработки, согласования, утверждения и внесения изменений в рабочие программы учебных предметов (курсов), рабочие программы курсов внеурочной деятельности и рабочую программу воспитания на основании приказа директора в рабочие программы учебных предметов ежегодно могут быть внесены изменения в форме дополнений в соответствии с количеством часов по учебному плану на текущий учебный год.    </w:t>
      </w:r>
    </w:p>
    <w:p w:rsidR="00895C64" w:rsidRPr="00895C64" w:rsidRDefault="00895C64" w:rsidP="00895C64">
      <w:pPr>
        <w:suppressAutoHyphens/>
        <w:spacing w:after="200" w:line="276" w:lineRule="auto"/>
        <w:rPr>
          <w:rFonts w:ascii="Calibri" w:eastAsia="Calibri" w:hAnsi="Calibri" w:cs="Arial"/>
          <w:sz w:val="20"/>
          <w:szCs w:val="20"/>
          <w:lang w:eastAsia="ar-SA"/>
        </w:rPr>
      </w:pPr>
    </w:p>
    <w:p w:rsidR="00895C64" w:rsidRPr="00895C64" w:rsidRDefault="00895C64" w:rsidP="00895C64">
      <w:pPr>
        <w:spacing w:after="0" w:line="0" w:lineRule="atLeast"/>
        <w:ind w:right="-259"/>
        <w:jc w:val="center"/>
        <w:rPr>
          <w:rFonts w:ascii="Times New Roman" w:eastAsia="Times New Roman" w:hAnsi="Times New Roman" w:cs="Arial"/>
          <w:b/>
          <w:sz w:val="24"/>
          <w:szCs w:val="20"/>
          <w:lang w:eastAsia="ru-RU"/>
        </w:rPr>
      </w:pPr>
    </w:p>
    <w:p w:rsidR="00895C64" w:rsidRPr="00895C64" w:rsidRDefault="00895C64" w:rsidP="00895C64">
      <w:pPr>
        <w:spacing w:after="0" w:line="276" w:lineRule="exact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:rsidR="00895C64" w:rsidRPr="00895C64" w:rsidRDefault="00895C64" w:rsidP="00895C64">
      <w:pPr>
        <w:spacing w:after="0" w:line="0" w:lineRule="atLeast"/>
        <w:ind w:right="-259"/>
        <w:rPr>
          <w:rFonts w:ascii="Times New Roman" w:eastAsia="Times New Roman" w:hAnsi="Times New Roman" w:cs="Arial"/>
          <w:b/>
          <w:sz w:val="24"/>
          <w:szCs w:val="20"/>
          <w:lang w:eastAsia="ru-RU"/>
        </w:rPr>
      </w:pPr>
      <w:r w:rsidRPr="00895C64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>1. ПЛАНИРУЕМЫЕ РЕЗУЛЬТАТЫ ОСВОЕНИЯ УЧЕБНОГО ПРЕДМЕТА</w:t>
      </w:r>
    </w:p>
    <w:p w:rsidR="00895C64" w:rsidRPr="00895C64" w:rsidRDefault="00895C64" w:rsidP="00895C64">
      <w:pPr>
        <w:spacing w:after="0" w:line="276" w:lineRule="exact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:rsidR="00895C64" w:rsidRPr="00895C64" w:rsidRDefault="00895C64" w:rsidP="00895C64">
      <w:pPr>
        <w:numPr>
          <w:ilvl w:val="0"/>
          <w:numId w:val="1"/>
        </w:numPr>
        <w:tabs>
          <w:tab w:val="clear" w:pos="720"/>
          <w:tab w:val="left" w:pos="980"/>
        </w:tabs>
        <w:spacing w:after="0" w:line="0" w:lineRule="atLeast"/>
        <w:ind w:left="980" w:hanging="358"/>
        <w:rPr>
          <w:rFonts w:ascii="Times New Roman" w:eastAsia="Times New Roman" w:hAnsi="Times New Roman" w:cs="Arial"/>
          <w:b/>
          <w:sz w:val="24"/>
          <w:szCs w:val="20"/>
          <w:lang w:eastAsia="ru-RU"/>
        </w:rPr>
      </w:pPr>
      <w:r w:rsidRPr="00895C64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>Личностные результаты</w:t>
      </w:r>
    </w:p>
    <w:p w:rsidR="00895C64" w:rsidRPr="00895C64" w:rsidRDefault="00895C64" w:rsidP="00895C64">
      <w:pPr>
        <w:spacing w:after="0" w:line="0" w:lineRule="atLeast"/>
        <w:ind w:left="980"/>
        <w:rPr>
          <w:rFonts w:ascii="Times New Roman" w:eastAsia="Times New Roman" w:hAnsi="Times New Roman" w:cs="Arial"/>
          <w:b/>
          <w:sz w:val="24"/>
          <w:szCs w:val="20"/>
          <w:lang w:eastAsia="ru-RU"/>
        </w:rPr>
      </w:pPr>
      <w:r w:rsidRPr="00895C64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>Личностные результаты в сфере отношений обучающихся к себе, к своему</w:t>
      </w:r>
    </w:p>
    <w:p w:rsidR="00895C64" w:rsidRDefault="00895C64" w:rsidP="00895C64">
      <w:pPr>
        <w:spacing w:after="0" w:line="0" w:lineRule="atLeast"/>
        <w:ind w:left="260"/>
        <w:rPr>
          <w:rFonts w:ascii="Times New Roman" w:eastAsia="Times New Roman" w:hAnsi="Times New Roman" w:cs="Arial"/>
          <w:b/>
          <w:sz w:val="24"/>
          <w:szCs w:val="20"/>
          <w:lang w:eastAsia="ru-RU"/>
        </w:rPr>
      </w:pPr>
      <w:r w:rsidRPr="00895C64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>здоровью, к познанию себя:</w:t>
      </w:r>
    </w:p>
    <w:p w:rsidR="00895C64" w:rsidRPr="00895C64" w:rsidRDefault="00895C64" w:rsidP="00895C64">
      <w:pPr>
        <w:spacing w:after="0" w:line="0" w:lineRule="atLeast"/>
        <w:ind w:left="260"/>
        <w:rPr>
          <w:rFonts w:ascii="Times New Roman" w:eastAsia="Times New Roman" w:hAnsi="Times New Roman" w:cs="Arial"/>
          <w:b/>
          <w:sz w:val="24"/>
          <w:szCs w:val="20"/>
          <w:lang w:eastAsia="ru-RU"/>
        </w:rPr>
      </w:pPr>
    </w:p>
    <w:p w:rsidR="00895C64" w:rsidRPr="00895C64" w:rsidRDefault="00895C64" w:rsidP="00895C64">
      <w:pPr>
        <w:spacing w:after="0" w:line="27" w:lineRule="exact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:rsidR="00895C64" w:rsidRPr="00895C64" w:rsidRDefault="00895C64" w:rsidP="00895C64">
      <w:pPr>
        <w:numPr>
          <w:ilvl w:val="0"/>
          <w:numId w:val="2"/>
        </w:numPr>
        <w:tabs>
          <w:tab w:val="clear" w:pos="0"/>
          <w:tab w:val="left" w:pos="680"/>
        </w:tabs>
        <w:spacing w:after="0" w:line="233" w:lineRule="auto"/>
        <w:ind w:left="680" w:hanging="351"/>
        <w:jc w:val="both"/>
        <w:rPr>
          <w:rFonts w:ascii="Symbol" w:eastAsia="Symbol" w:hAnsi="Symbol" w:cs="Arial"/>
          <w:sz w:val="24"/>
          <w:szCs w:val="20"/>
          <w:lang w:eastAsia="ru-RU"/>
        </w:rPr>
      </w:pPr>
      <w:r w:rsidRPr="00895C64">
        <w:rPr>
          <w:rFonts w:ascii="Times New Roman" w:eastAsia="Times New Roman" w:hAnsi="Times New Roman" w:cs="Arial"/>
          <w:sz w:val="24"/>
          <w:szCs w:val="20"/>
          <w:lang w:eastAsia="ru-RU"/>
        </w:rPr>
        <w:t>ориентация обучающихся на достижение личного счастья,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</w:t>
      </w:r>
    </w:p>
    <w:p w:rsidR="00895C64" w:rsidRPr="00895C64" w:rsidRDefault="00895C64" w:rsidP="00895C64">
      <w:pPr>
        <w:spacing w:after="0" w:line="31" w:lineRule="exact"/>
        <w:rPr>
          <w:rFonts w:ascii="Symbol" w:eastAsia="Symbol" w:hAnsi="Symbol" w:cs="Arial"/>
          <w:sz w:val="24"/>
          <w:szCs w:val="20"/>
          <w:lang w:eastAsia="ru-RU"/>
        </w:rPr>
      </w:pPr>
    </w:p>
    <w:p w:rsidR="00895C64" w:rsidRPr="00895C64" w:rsidRDefault="00895C64" w:rsidP="00895C64">
      <w:pPr>
        <w:numPr>
          <w:ilvl w:val="0"/>
          <w:numId w:val="2"/>
        </w:numPr>
        <w:tabs>
          <w:tab w:val="clear" w:pos="0"/>
          <w:tab w:val="left" w:pos="680"/>
        </w:tabs>
        <w:spacing w:after="0" w:line="226" w:lineRule="auto"/>
        <w:ind w:left="680" w:hanging="351"/>
        <w:rPr>
          <w:rFonts w:ascii="Symbol" w:eastAsia="Symbol" w:hAnsi="Symbol" w:cs="Arial"/>
          <w:sz w:val="24"/>
          <w:szCs w:val="20"/>
          <w:lang w:eastAsia="ru-RU"/>
        </w:rPr>
      </w:pPr>
      <w:r w:rsidRPr="00895C64">
        <w:rPr>
          <w:rFonts w:ascii="Times New Roman" w:eastAsia="Times New Roman" w:hAnsi="Times New Roman" w:cs="Arial"/>
          <w:sz w:val="24"/>
          <w:szCs w:val="20"/>
          <w:lang w:eastAsia="ru-RU"/>
        </w:rPr>
        <w:t>готовность и способность обеспечить себе и своим близким достойную жизнь в процессе самостоятельной, творческой и ответственной деятельности;</w:t>
      </w:r>
    </w:p>
    <w:p w:rsidR="00895C64" w:rsidRPr="00895C64" w:rsidRDefault="00895C64" w:rsidP="00895C64">
      <w:pPr>
        <w:spacing w:after="0" w:line="32" w:lineRule="exact"/>
        <w:rPr>
          <w:rFonts w:ascii="Symbol" w:eastAsia="Symbol" w:hAnsi="Symbol" w:cs="Arial"/>
          <w:sz w:val="24"/>
          <w:szCs w:val="20"/>
          <w:lang w:eastAsia="ru-RU"/>
        </w:rPr>
      </w:pPr>
    </w:p>
    <w:p w:rsidR="00895C64" w:rsidRPr="00895C64" w:rsidRDefault="00895C64" w:rsidP="00895C64">
      <w:pPr>
        <w:numPr>
          <w:ilvl w:val="0"/>
          <w:numId w:val="2"/>
        </w:numPr>
        <w:tabs>
          <w:tab w:val="clear" w:pos="0"/>
          <w:tab w:val="left" w:pos="680"/>
        </w:tabs>
        <w:spacing w:after="0" w:line="234" w:lineRule="auto"/>
        <w:ind w:left="680" w:hanging="351"/>
        <w:jc w:val="both"/>
        <w:rPr>
          <w:rFonts w:ascii="Symbol" w:eastAsia="Symbol" w:hAnsi="Symbol" w:cs="Arial"/>
          <w:sz w:val="24"/>
          <w:szCs w:val="20"/>
          <w:lang w:eastAsia="ru-RU"/>
        </w:rPr>
      </w:pPr>
      <w:r w:rsidRPr="00895C64">
        <w:rPr>
          <w:rFonts w:ascii="Times New Roman" w:eastAsia="Times New Roman" w:hAnsi="Times New Roman" w:cs="Arial"/>
          <w:sz w:val="24"/>
          <w:szCs w:val="20"/>
          <w:lang w:eastAsia="ru-RU"/>
        </w:rPr>
        <w:t>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</w:r>
    </w:p>
    <w:p w:rsidR="00895C64" w:rsidRPr="00895C64" w:rsidRDefault="00895C64" w:rsidP="00895C64">
      <w:pPr>
        <w:spacing w:after="0" w:line="33" w:lineRule="exact"/>
        <w:rPr>
          <w:rFonts w:ascii="Symbol" w:eastAsia="Symbol" w:hAnsi="Symbol" w:cs="Arial"/>
          <w:sz w:val="24"/>
          <w:szCs w:val="20"/>
          <w:lang w:eastAsia="ru-RU"/>
        </w:rPr>
      </w:pPr>
    </w:p>
    <w:p w:rsidR="00895C64" w:rsidRPr="00895C64" w:rsidRDefault="00895C64" w:rsidP="00895C64">
      <w:pPr>
        <w:numPr>
          <w:ilvl w:val="0"/>
          <w:numId w:val="2"/>
        </w:numPr>
        <w:tabs>
          <w:tab w:val="clear" w:pos="0"/>
          <w:tab w:val="left" w:pos="680"/>
        </w:tabs>
        <w:spacing w:after="0" w:line="233" w:lineRule="auto"/>
        <w:ind w:left="680" w:hanging="351"/>
        <w:jc w:val="both"/>
        <w:rPr>
          <w:rFonts w:ascii="Symbol" w:eastAsia="Symbol" w:hAnsi="Symbol" w:cs="Arial"/>
          <w:sz w:val="24"/>
          <w:szCs w:val="20"/>
          <w:lang w:eastAsia="ru-RU"/>
        </w:rPr>
      </w:pPr>
      <w:r w:rsidRPr="00895C64">
        <w:rPr>
          <w:rFonts w:ascii="Times New Roman" w:eastAsia="Times New Roman" w:hAnsi="Times New Roman" w:cs="Arial"/>
          <w:sz w:val="24"/>
          <w:szCs w:val="20"/>
          <w:lang w:eastAsia="ru-RU"/>
        </w:rPr>
        <w:t>готовность и способность обучающихся к саморазвитию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</w:t>
      </w:r>
    </w:p>
    <w:p w:rsidR="00895C64" w:rsidRPr="00895C64" w:rsidRDefault="00895C64" w:rsidP="00895C64">
      <w:pPr>
        <w:spacing w:after="0" w:line="34" w:lineRule="exact"/>
        <w:rPr>
          <w:rFonts w:ascii="Symbol" w:eastAsia="Symbol" w:hAnsi="Symbol" w:cs="Arial"/>
          <w:sz w:val="24"/>
          <w:szCs w:val="20"/>
          <w:lang w:eastAsia="ru-RU"/>
        </w:rPr>
      </w:pPr>
    </w:p>
    <w:p w:rsidR="00895C64" w:rsidRPr="00895C64" w:rsidRDefault="00895C64" w:rsidP="00895C64">
      <w:pPr>
        <w:numPr>
          <w:ilvl w:val="0"/>
          <w:numId w:val="2"/>
        </w:numPr>
        <w:tabs>
          <w:tab w:val="clear" w:pos="0"/>
          <w:tab w:val="left" w:pos="680"/>
        </w:tabs>
        <w:spacing w:after="0" w:line="230" w:lineRule="auto"/>
        <w:ind w:left="680" w:hanging="351"/>
        <w:jc w:val="both"/>
        <w:rPr>
          <w:rFonts w:ascii="Symbol" w:eastAsia="Symbol" w:hAnsi="Symbol" w:cs="Arial"/>
          <w:sz w:val="24"/>
          <w:szCs w:val="20"/>
          <w:lang w:eastAsia="ru-RU"/>
        </w:rPr>
      </w:pPr>
      <w:r w:rsidRPr="00895C64">
        <w:rPr>
          <w:rFonts w:ascii="Times New Roman" w:eastAsia="Times New Roman" w:hAnsi="Times New Roman" w:cs="Arial"/>
          <w:sz w:val="24"/>
          <w:szCs w:val="20"/>
          <w:lang w:eastAsia="ru-RU"/>
        </w:rPr>
        <w:t>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</w:t>
      </w:r>
    </w:p>
    <w:p w:rsidR="00895C64" w:rsidRPr="00895C64" w:rsidRDefault="00895C64" w:rsidP="00895C64">
      <w:pPr>
        <w:spacing w:after="0" w:line="3" w:lineRule="exact"/>
        <w:rPr>
          <w:rFonts w:ascii="Symbol" w:eastAsia="Symbol" w:hAnsi="Symbol" w:cs="Arial"/>
          <w:sz w:val="24"/>
          <w:szCs w:val="20"/>
          <w:lang w:eastAsia="ru-RU"/>
        </w:rPr>
      </w:pPr>
    </w:p>
    <w:p w:rsidR="00895C64" w:rsidRPr="00895C64" w:rsidRDefault="00895C64" w:rsidP="00895C64">
      <w:pPr>
        <w:numPr>
          <w:ilvl w:val="0"/>
          <w:numId w:val="2"/>
        </w:numPr>
        <w:tabs>
          <w:tab w:val="clear" w:pos="0"/>
          <w:tab w:val="left" w:pos="680"/>
        </w:tabs>
        <w:spacing w:after="0" w:line="0" w:lineRule="atLeast"/>
        <w:ind w:left="680" w:hanging="351"/>
        <w:rPr>
          <w:rFonts w:ascii="Symbol" w:eastAsia="Symbol" w:hAnsi="Symbol" w:cs="Arial"/>
          <w:sz w:val="24"/>
          <w:szCs w:val="20"/>
          <w:lang w:eastAsia="ru-RU"/>
        </w:rPr>
      </w:pPr>
      <w:r w:rsidRPr="00895C64">
        <w:rPr>
          <w:rFonts w:ascii="Times New Roman" w:eastAsia="Times New Roman" w:hAnsi="Times New Roman" w:cs="Arial"/>
          <w:sz w:val="24"/>
          <w:szCs w:val="20"/>
          <w:lang w:eastAsia="ru-RU"/>
        </w:rPr>
        <w:t>неприятие вредных привычек: курения, употребления алкоголя, наркотиков.</w:t>
      </w:r>
    </w:p>
    <w:p w:rsidR="00895C64" w:rsidRPr="00895C64" w:rsidRDefault="00895C64" w:rsidP="00895C64">
      <w:pPr>
        <w:spacing w:after="0" w:line="15" w:lineRule="exact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:rsidR="00895C64" w:rsidRPr="00895C64" w:rsidRDefault="00895C64" w:rsidP="00895C64">
      <w:pPr>
        <w:spacing w:after="0" w:line="234" w:lineRule="auto"/>
        <w:ind w:left="260" w:right="20" w:firstLine="708"/>
        <w:rPr>
          <w:rFonts w:ascii="Times New Roman" w:eastAsia="Times New Roman" w:hAnsi="Times New Roman" w:cs="Arial"/>
          <w:b/>
          <w:sz w:val="24"/>
          <w:szCs w:val="20"/>
          <w:lang w:eastAsia="ru-RU"/>
        </w:rPr>
      </w:pPr>
      <w:r w:rsidRPr="00895C64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>Личностные результаты в сфере отношений обучающихся к России как к Родине (Отечеству):</w:t>
      </w:r>
    </w:p>
    <w:p w:rsidR="00895C64" w:rsidRPr="00895C64" w:rsidRDefault="00895C64" w:rsidP="00895C64">
      <w:pPr>
        <w:spacing w:after="0" w:line="28" w:lineRule="exact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:rsidR="00895C64" w:rsidRPr="00895C64" w:rsidRDefault="00895C64" w:rsidP="00895C64">
      <w:pPr>
        <w:numPr>
          <w:ilvl w:val="0"/>
          <w:numId w:val="3"/>
        </w:numPr>
        <w:tabs>
          <w:tab w:val="clear" w:pos="720"/>
          <w:tab w:val="left" w:pos="680"/>
        </w:tabs>
        <w:spacing w:after="0" w:line="233" w:lineRule="auto"/>
        <w:ind w:left="680" w:hanging="351"/>
        <w:jc w:val="both"/>
        <w:rPr>
          <w:rFonts w:ascii="Symbol" w:eastAsia="Symbol" w:hAnsi="Symbol" w:cs="Arial"/>
          <w:sz w:val="24"/>
          <w:szCs w:val="20"/>
          <w:lang w:eastAsia="ru-RU"/>
        </w:rPr>
      </w:pPr>
      <w:r w:rsidRPr="00895C64">
        <w:rPr>
          <w:rFonts w:ascii="Times New Roman" w:eastAsia="Times New Roman" w:hAnsi="Times New Roman" w:cs="Arial"/>
          <w:sz w:val="24"/>
          <w:szCs w:val="20"/>
          <w:lang w:eastAsia="ru-RU"/>
        </w:rPr>
        <w:t>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</w:t>
      </w:r>
    </w:p>
    <w:p w:rsidR="00895C64" w:rsidRPr="00895C64" w:rsidRDefault="00895C64" w:rsidP="00895C64">
      <w:pPr>
        <w:spacing w:after="0" w:line="31" w:lineRule="exact"/>
        <w:rPr>
          <w:rFonts w:ascii="Symbol" w:eastAsia="Symbol" w:hAnsi="Symbol" w:cs="Arial"/>
          <w:sz w:val="24"/>
          <w:szCs w:val="20"/>
          <w:lang w:eastAsia="ru-RU"/>
        </w:rPr>
      </w:pPr>
    </w:p>
    <w:p w:rsidR="00895C64" w:rsidRPr="00895C64" w:rsidRDefault="00895C64" w:rsidP="00895C64">
      <w:pPr>
        <w:numPr>
          <w:ilvl w:val="0"/>
          <w:numId w:val="3"/>
        </w:numPr>
        <w:tabs>
          <w:tab w:val="clear" w:pos="720"/>
          <w:tab w:val="left" w:pos="680"/>
        </w:tabs>
        <w:spacing w:after="0" w:line="230" w:lineRule="auto"/>
        <w:ind w:left="680" w:hanging="351"/>
        <w:jc w:val="both"/>
        <w:rPr>
          <w:rFonts w:ascii="Symbol" w:eastAsia="Symbol" w:hAnsi="Symbol" w:cs="Arial"/>
          <w:sz w:val="24"/>
          <w:szCs w:val="20"/>
          <w:lang w:eastAsia="ru-RU"/>
        </w:rPr>
      </w:pPr>
      <w:r w:rsidRPr="00895C64">
        <w:rPr>
          <w:rFonts w:ascii="Times New Roman" w:eastAsia="Times New Roman" w:hAnsi="Times New Roman" w:cs="Arial"/>
          <w:sz w:val="24"/>
          <w:szCs w:val="20"/>
          <w:lang w:eastAsia="ru-RU"/>
        </w:rPr>
        <w:t>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</w:r>
    </w:p>
    <w:p w:rsidR="00895C64" w:rsidRPr="00895C64" w:rsidRDefault="00895C64" w:rsidP="00895C64">
      <w:pPr>
        <w:spacing w:after="0" w:line="34" w:lineRule="exact"/>
        <w:rPr>
          <w:rFonts w:ascii="Symbol" w:eastAsia="Symbol" w:hAnsi="Symbol" w:cs="Arial"/>
          <w:sz w:val="24"/>
          <w:szCs w:val="20"/>
          <w:lang w:eastAsia="ru-RU"/>
        </w:rPr>
      </w:pPr>
    </w:p>
    <w:p w:rsidR="00895C64" w:rsidRPr="00895C64" w:rsidRDefault="00895C64" w:rsidP="00895C64">
      <w:pPr>
        <w:numPr>
          <w:ilvl w:val="0"/>
          <w:numId w:val="3"/>
        </w:numPr>
        <w:tabs>
          <w:tab w:val="clear" w:pos="720"/>
          <w:tab w:val="left" w:pos="680"/>
        </w:tabs>
        <w:spacing w:after="0" w:line="230" w:lineRule="auto"/>
        <w:ind w:left="680" w:hanging="351"/>
        <w:jc w:val="both"/>
        <w:rPr>
          <w:rFonts w:ascii="Symbol" w:eastAsia="Symbol" w:hAnsi="Symbol" w:cs="Arial"/>
          <w:sz w:val="24"/>
          <w:szCs w:val="20"/>
          <w:lang w:eastAsia="ru-RU"/>
        </w:rPr>
      </w:pPr>
      <w:r w:rsidRPr="00895C64">
        <w:rPr>
          <w:rFonts w:ascii="Times New Roman" w:eastAsia="Times New Roman" w:hAnsi="Times New Roman" w:cs="Arial"/>
          <w:sz w:val="24"/>
          <w:szCs w:val="20"/>
          <w:lang w:eastAsia="ru-RU"/>
        </w:rPr>
        <w:t>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</w:t>
      </w:r>
    </w:p>
    <w:p w:rsidR="00895C64" w:rsidRPr="00895C64" w:rsidRDefault="00895C64" w:rsidP="00895C64">
      <w:pPr>
        <w:spacing w:after="0" w:line="34" w:lineRule="exact"/>
        <w:rPr>
          <w:rFonts w:ascii="Symbol" w:eastAsia="Symbol" w:hAnsi="Symbol" w:cs="Arial"/>
          <w:sz w:val="24"/>
          <w:szCs w:val="20"/>
          <w:lang w:eastAsia="ru-RU"/>
        </w:rPr>
      </w:pPr>
    </w:p>
    <w:p w:rsidR="00895C64" w:rsidRPr="00895C64" w:rsidRDefault="00895C64" w:rsidP="00895C64">
      <w:pPr>
        <w:numPr>
          <w:ilvl w:val="0"/>
          <w:numId w:val="3"/>
        </w:numPr>
        <w:tabs>
          <w:tab w:val="clear" w:pos="720"/>
          <w:tab w:val="left" w:pos="680"/>
        </w:tabs>
        <w:spacing w:after="0" w:line="226" w:lineRule="auto"/>
        <w:ind w:left="680" w:hanging="351"/>
        <w:rPr>
          <w:rFonts w:ascii="Symbol" w:eastAsia="Symbol" w:hAnsi="Symbol" w:cs="Arial"/>
          <w:sz w:val="24"/>
          <w:szCs w:val="20"/>
          <w:lang w:eastAsia="ru-RU"/>
        </w:rPr>
      </w:pPr>
      <w:r w:rsidRPr="00895C64">
        <w:rPr>
          <w:rFonts w:ascii="Times New Roman" w:eastAsia="Times New Roman" w:hAnsi="Times New Roman" w:cs="Arial"/>
          <w:sz w:val="24"/>
          <w:szCs w:val="20"/>
          <w:lang w:eastAsia="ru-RU"/>
        </w:rPr>
        <w:t>воспитание уважения к культуре, языкам, традициям и обычаям народов, проживающих в Российской Федерации.</w:t>
      </w:r>
    </w:p>
    <w:p w:rsidR="00895C64" w:rsidRPr="00895C64" w:rsidRDefault="00895C64" w:rsidP="00895C64">
      <w:pPr>
        <w:spacing w:after="0" w:line="234" w:lineRule="auto"/>
        <w:ind w:left="260" w:firstLine="708"/>
        <w:rPr>
          <w:rFonts w:ascii="Times New Roman" w:eastAsia="Times New Roman" w:hAnsi="Times New Roman" w:cs="Arial"/>
          <w:b/>
          <w:sz w:val="24"/>
          <w:szCs w:val="20"/>
          <w:lang w:eastAsia="ru-RU"/>
        </w:rPr>
      </w:pPr>
      <w:r w:rsidRPr="00895C64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>Личностные результаты в сфере отношений обучающихся к закону, государству и к гражданскому обществу:</w:t>
      </w:r>
    </w:p>
    <w:p w:rsidR="00895C64" w:rsidRPr="00895C64" w:rsidRDefault="00895C64" w:rsidP="00895C64">
      <w:pPr>
        <w:spacing w:after="0" w:line="29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95C64" w:rsidRPr="00895C64" w:rsidRDefault="00895C64" w:rsidP="00895C64">
      <w:pPr>
        <w:numPr>
          <w:ilvl w:val="0"/>
          <w:numId w:val="4"/>
        </w:numPr>
        <w:tabs>
          <w:tab w:val="clear" w:pos="720"/>
          <w:tab w:val="left" w:pos="680"/>
        </w:tabs>
        <w:spacing w:after="0" w:line="234" w:lineRule="auto"/>
        <w:ind w:left="680" w:hanging="351"/>
        <w:jc w:val="both"/>
        <w:rPr>
          <w:rFonts w:ascii="Symbol" w:eastAsia="Symbol" w:hAnsi="Symbol" w:cs="Arial"/>
          <w:sz w:val="24"/>
          <w:szCs w:val="20"/>
          <w:lang w:eastAsia="ru-RU"/>
        </w:rPr>
      </w:pPr>
      <w:r w:rsidRPr="00895C64">
        <w:rPr>
          <w:rFonts w:ascii="Times New Roman" w:eastAsia="Times New Roman" w:hAnsi="Times New Roman" w:cs="Arial"/>
          <w:sz w:val="24"/>
          <w:szCs w:val="20"/>
          <w:lang w:eastAsia="ru-RU"/>
        </w:rPr>
        <w:t>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</w:t>
      </w:r>
    </w:p>
    <w:p w:rsidR="00895C64" w:rsidRPr="00895C64" w:rsidRDefault="00895C64" w:rsidP="00895C64">
      <w:pPr>
        <w:spacing w:after="0" w:line="33" w:lineRule="exact"/>
        <w:rPr>
          <w:rFonts w:ascii="Symbol" w:eastAsia="Symbol" w:hAnsi="Symbol" w:cs="Arial"/>
          <w:sz w:val="24"/>
          <w:szCs w:val="20"/>
          <w:lang w:eastAsia="ru-RU"/>
        </w:rPr>
      </w:pPr>
    </w:p>
    <w:p w:rsidR="00895C64" w:rsidRPr="00895C64" w:rsidRDefault="00895C64" w:rsidP="00895C64">
      <w:pPr>
        <w:numPr>
          <w:ilvl w:val="0"/>
          <w:numId w:val="4"/>
        </w:numPr>
        <w:tabs>
          <w:tab w:val="clear" w:pos="720"/>
          <w:tab w:val="left" w:pos="680"/>
        </w:tabs>
        <w:spacing w:after="0" w:line="235" w:lineRule="auto"/>
        <w:ind w:left="680" w:hanging="351"/>
        <w:jc w:val="both"/>
        <w:rPr>
          <w:rFonts w:ascii="Symbol" w:eastAsia="Symbol" w:hAnsi="Symbol" w:cs="Arial"/>
          <w:sz w:val="24"/>
          <w:szCs w:val="20"/>
          <w:lang w:eastAsia="ru-RU"/>
        </w:rPr>
      </w:pPr>
      <w:r w:rsidRPr="00895C64">
        <w:rPr>
          <w:rFonts w:ascii="Times New Roman" w:eastAsia="Times New Roman" w:hAnsi="Times New Roman" w:cs="Arial"/>
          <w:sz w:val="24"/>
          <w:szCs w:val="20"/>
          <w:lang w:eastAsia="ru-RU"/>
        </w:rPr>
        <w:t>признание неотчуждаемости основных прав и свобод человека, которые принадлежат каждому от рождения, готовность к осуществлению собственных прав и свобод без нарушения прав и свобод других лиц,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Федерации, правовая и политическая грамотность;</w:t>
      </w:r>
    </w:p>
    <w:p w:rsidR="00895C64" w:rsidRPr="00895C64" w:rsidRDefault="00895C64" w:rsidP="00895C64">
      <w:pPr>
        <w:spacing w:after="0" w:line="33" w:lineRule="exact"/>
        <w:rPr>
          <w:rFonts w:ascii="Symbol" w:eastAsia="Symbol" w:hAnsi="Symbol" w:cs="Arial"/>
          <w:sz w:val="24"/>
          <w:szCs w:val="20"/>
          <w:lang w:eastAsia="ru-RU"/>
        </w:rPr>
      </w:pPr>
    </w:p>
    <w:p w:rsidR="00895C64" w:rsidRPr="00895C64" w:rsidRDefault="00895C64" w:rsidP="00895C64">
      <w:pPr>
        <w:numPr>
          <w:ilvl w:val="0"/>
          <w:numId w:val="4"/>
        </w:numPr>
        <w:tabs>
          <w:tab w:val="clear" w:pos="720"/>
          <w:tab w:val="left" w:pos="680"/>
        </w:tabs>
        <w:spacing w:after="0" w:line="230" w:lineRule="auto"/>
        <w:ind w:left="680" w:hanging="351"/>
        <w:jc w:val="both"/>
        <w:rPr>
          <w:rFonts w:ascii="Symbol" w:eastAsia="Symbol" w:hAnsi="Symbol" w:cs="Arial"/>
          <w:sz w:val="24"/>
          <w:szCs w:val="20"/>
          <w:lang w:eastAsia="ru-RU"/>
        </w:rPr>
      </w:pPr>
      <w:r w:rsidRPr="00895C64">
        <w:rPr>
          <w:rFonts w:ascii="Times New Roman" w:eastAsia="Times New Roman" w:hAnsi="Times New Roman" w:cs="Arial"/>
          <w:sz w:val="24"/>
          <w:szCs w:val="20"/>
          <w:lang w:eastAsia="ru-RU"/>
        </w:rPr>
        <w:t>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</w:t>
      </w:r>
    </w:p>
    <w:p w:rsidR="00895C64" w:rsidRPr="00895C64" w:rsidRDefault="00895C64" w:rsidP="00895C64">
      <w:pPr>
        <w:spacing w:after="0" w:line="34" w:lineRule="exact"/>
        <w:rPr>
          <w:rFonts w:ascii="Symbol" w:eastAsia="Symbol" w:hAnsi="Symbol" w:cs="Arial"/>
          <w:sz w:val="24"/>
          <w:szCs w:val="20"/>
          <w:lang w:eastAsia="ru-RU"/>
        </w:rPr>
      </w:pPr>
    </w:p>
    <w:p w:rsidR="00895C64" w:rsidRPr="00895C64" w:rsidRDefault="00895C64" w:rsidP="00895C64">
      <w:pPr>
        <w:numPr>
          <w:ilvl w:val="0"/>
          <w:numId w:val="4"/>
        </w:numPr>
        <w:tabs>
          <w:tab w:val="clear" w:pos="720"/>
          <w:tab w:val="left" w:pos="680"/>
        </w:tabs>
        <w:spacing w:after="0" w:line="227" w:lineRule="auto"/>
        <w:ind w:left="680" w:hanging="351"/>
        <w:rPr>
          <w:rFonts w:ascii="Symbol" w:eastAsia="Symbol" w:hAnsi="Symbol" w:cs="Arial"/>
          <w:sz w:val="24"/>
          <w:szCs w:val="20"/>
          <w:lang w:eastAsia="ru-RU"/>
        </w:rPr>
      </w:pPr>
      <w:r w:rsidRPr="00895C64">
        <w:rPr>
          <w:rFonts w:ascii="Times New Roman" w:eastAsia="Times New Roman" w:hAnsi="Times New Roman" w:cs="Arial"/>
          <w:sz w:val="24"/>
          <w:szCs w:val="20"/>
          <w:lang w:eastAsia="ru-RU"/>
        </w:rPr>
        <w:t>интериоризация ценностей демократии и социальной солидарности, готовность к договорному регулированию отношений в группе или социальной организации;</w:t>
      </w:r>
    </w:p>
    <w:p w:rsidR="00895C64" w:rsidRPr="00895C64" w:rsidRDefault="00895C64" w:rsidP="00895C64">
      <w:pPr>
        <w:spacing w:after="0" w:line="32" w:lineRule="exact"/>
        <w:rPr>
          <w:rFonts w:ascii="Symbol" w:eastAsia="Symbol" w:hAnsi="Symbol" w:cs="Arial"/>
          <w:sz w:val="24"/>
          <w:szCs w:val="20"/>
          <w:lang w:eastAsia="ru-RU"/>
        </w:rPr>
      </w:pPr>
    </w:p>
    <w:p w:rsidR="00895C64" w:rsidRPr="00895C64" w:rsidRDefault="00895C64" w:rsidP="00895C64">
      <w:pPr>
        <w:numPr>
          <w:ilvl w:val="0"/>
          <w:numId w:val="4"/>
        </w:numPr>
        <w:tabs>
          <w:tab w:val="clear" w:pos="720"/>
          <w:tab w:val="left" w:pos="680"/>
        </w:tabs>
        <w:spacing w:after="0" w:line="230" w:lineRule="auto"/>
        <w:ind w:left="680" w:hanging="351"/>
        <w:jc w:val="both"/>
        <w:rPr>
          <w:rFonts w:ascii="Symbol" w:eastAsia="Symbol" w:hAnsi="Symbol" w:cs="Arial"/>
          <w:sz w:val="24"/>
          <w:szCs w:val="20"/>
          <w:lang w:eastAsia="ru-RU"/>
        </w:rPr>
      </w:pPr>
      <w:r w:rsidRPr="00895C64">
        <w:rPr>
          <w:rFonts w:ascii="Times New Roman" w:eastAsia="Times New Roman" w:hAnsi="Times New Roman" w:cs="Arial"/>
          <w:sz w:val="24"/>
          <w:szCs w:val="20"/>
          <w:lang w:eastAsia="ru-RU"/>
        </w:rPr>
        <w:t>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деятельности;</w:t>
      </w:r>
    </w:p>
    <w:p w:rsidR="00895C64" w:rsidRPr="00895C64" w:rsidRDefault="00895C64" w:rsidP="00895C64">
      <w:pPr>
        <w:spacing w:after="0" w:line="34" w:lineRule="exact"/>
        <w:rPr>
          <w:rFonts w:ascii="Symbol" w:eastAsia="Symbol" w:hAnsi="Symbol" w:cs="Arial"/>
          <w:sz w:val="24"/>
          <w:szCs w:val="20"/>
          <w:lang w:eastAsia="ru-RU"/>
        </w:rPr>
      </w:pPr>
    </w:p>
    <w:p w:rsidR="00895C64" w:rsidRPr="00895C64" w:rsidRDefault="00895C64" w:rsidP="00895C64">
      <w:pPr>
        <w:numPr>
          <w:ilvl w:val="0"/>
          <w:numId w:val="4"/>
        </w:numPr>
        <w:tabs>
          <w:tab w:val="clear" w:pos="720"/>
          <w:tab w:val="left" w:pos="680"/>
        </w:tabs>
        <w:spacing w:after="0" w:line="230" w:lineRule="auto"/>
        <w:ind w:left="680" w:hanging="351"/>
        <w:jc w:val="both"/>
        <w:rPr>
          <w:rFonts w:ascii="Symbol" w:eastAsia="Symbol" w:hAnsi="Symbol" w:cs="Arial"/>
          <w:sz w:val="24"/>
          <w:szCs w:val="20"/>
          <w:lang w:eastAsia="ru-RU"/>
        </w:rPr>
      </w:pPr>
      <w:r w:rsidRPr="00895C64">
        <w:rPr>
          <w:rFonts w:ascii="Times New Roman" w:eastAsia="Times New Roman" w:hAnsi="Times New Roman" w:cs="Arial"/>
          <w:sz w:val="24"/>
          <w:szCs w:val="20"/>
          <w:lang w:eastAsia="ru-RU"/>
        </w:rPr>
        <w:t>приверженность идеям интернационализма, дружбы, равенства, взаимопомощи народов; воспитание уважительного отношения к национальному достоинству людей, их чувствам, религиозным убеждениям;</w:t>
      </w:r>
    </w:p>
    <w:p w:rsidR="00895C64" w:rsidRPr="00895C64" w:rsidRDefault="00895C64" w:rsidP="00895C64">
      <w:pPr>
        <w:spacing w:after="0" w:line="34" w:lineRule="exact"/>
        <w:rPr>
          <w:rFonts w:ascii="Symbol" w:eastAsia="Symbol" w:hAnsi="Symbol" w:cs="Arial"/>
          <w:sz w:val="24"/>
          <w:szCs w:val="20"/>
          <w:lang w:eastAsia="ru-RU"/>
        </w:rPr>
      </w:pPr>
    </w:p>
    <w:p w:rsidR="00895C64" w:rsidRPr="00895C64" w:rsidRDefault="00895C64" w:rsidP="00895C64">
      <w:pPr>
        <w:numPr>
          <w:ilvl w:val="0"/>
          <w:numId w:val="4"/>
        </w:numPr>
        <w:tabs>
          <w:tab w:val="clear" w:pos="720"/>
          <w:tab w:val="left" w:pos="680"/>
        </w:tabs>
        <w:spacing w:after="0" w:line="230" w:lineRule="auto"/>
        <w:ind w:left="680" w:hanging="351"/>
        <w:jc w:val="both"/>
        <w:rPr>
          <w:rFonts w:ascii="Symbol" w:eastAsia="Symbol" w:hAnsi="Symbol" w:cs="Arial"/>
          <w:sz w:val="24"/>
          <w:szCs w:val="20"/>
          <w:lang w:eastAsia="ru-RU"/>
        </w:rPr>
      </w:pPr>
      <w:r w:rsidRPr="00895C64">
        <w:rPr>
          <w:rFonts w:ascii="Times New Roman" w:eastAsia="Times New Roman" w:hAnsi="Times New Roman" w:cs="Arial"/>
          <w:sz w:val="24"/>
          <w:szCs w:val="20"/>
          <w:lang w:eastAsia="ru-RU"/>
        </w:rPr>
        <w:t>готовность обучающихся противостоять идеологии экстремизма, национализма, ксенофобии; коррупции; дискриминации по социальным, религиозным, расовым, национальным признакам и другим негативным социальным явлениям.</w:t>
      </w:r>
    </w:p>
    <w:p w:rsidR="00895C64" w:rsidRPr="00895C64" w:rsidRDefault="00895C64" w:rsidP="00895C64">
      <w:pPr>
        <w:spacing w:after="0" w:line="296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95C64" w:rsidRPr="00895C64" w:rsidRDefault="00895C64" w:rsidP="00895C64">
      <w:pPr>
        <w:spacing w:after="0" w:line="234" w:lineRule="auto"/>
        <w:ind w:left="260" w:right="20" w:firstLine="708"/>
        <w:rPr>
          <w:rFonts w:ascii="Times New Roman" w:eastAsia="Times New Roman" w:hAnsi="Times New Roman" w:cs="Arial"/>
          <w:b/>
          <w:sz w:val="24"/>
          <w:szCs w:val="20"/>
          <w:lang w:eastAsia="ru-RU"/>
        </w:rPr>
      </w:pPr>
      <w:r w:rsidRPr="00895C64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>Личностные результаты в сфере отношений обучающихся с окружающими людьми:</w:t>
      </w:r>
    </w:p>
    <w:p w:rsidR="00895C64" w:rsidRPr="00895C64" w:rsidRDefault="00895C64" w:rsidP="00895C64">
      <w:pPr>
        <w:spacing w:after="0" w:line="29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95C64" w:rsidRPr="00895C64" w:rsidRDefault="00895C64" w:rsidP="00895C64">
      <w:pPr>
        <w:numPr>
          <w:ilvl w:val="0"/>
          <w:numId w:val="5"/>
        </w:numPr>
        <w:tabs>
          <w:tab w:val="clear" w:pos="720"/>
          <w:tab w:val="left" w:pos="680"/>
        </w:tabs>
        <w:spacing w:after="0" w:line="233" w:lineRule="auto"/>
        <w:ind w:left="680" w:hanging="351"/>
        <w:jc w:val="both"/>
        <w:rPr>
          <w:rFonts w:ascii="Symbol" w:eastAsia="Symbol" w:hAnsi="Symbol" w:cs="Arial"/>
          <w:sz w:val="24"/>
          <w:szCs w:val="20"/>
          <w:lang w:eastAsia="ru-RU"/>
        </w:rPr>
      </w:pPr>
      <w:r w:rsidRPr="00895C64">
        <w:rPr>
          <w:rFonts w:ascii="Times New Roman" w:eastAsia="Times New Roman" w:hAnsi="Times New Roman" w:cs="Arial"/>
          <w:sz w:val="24"/>
          <w:szCs w:val="20"/>
          <w:lang w:eastAsia="ru-RU"/>
        </w:rPr>
        <w:t>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</w:t>
      </w:r>
    </w:p>
    <w:p w:rsidR="00895C64" w:rsidRPr="00895C64" w:rsidRDefault="00895C64" w:rsidP="00895C64">
      <w:pPr>
        <w:spacing w:after="0" w:line="31" w:lineRule="exact"/>
        <w:rPr>
          <w:rFonts w:ascii="Symbol" w:eastAsia="Symbol" w:hAnsi="Symbol" w:cs="Arial"/>
          <w:sz w:val="24"/>
          <w:szCs w:val="20"/>
          <w:lang w:eastAsia="ru-RU"/>
        </w:rPr>
      </w:pPr>
    </w:p>
    <w:p w:rsidR="00895C64" w:rsidRPr="00895C64" w:rsidRDefault="00895C64" w:rsidP="00895C64">
      <w:pPr>
        <w:numPr>
          <w:ilvl w:val="0"/>
          <w:numId w:val="5"/>
        </w:numPr>
        <w:tabs>
          <w:tab w:val="clear" w:pos="720"/>
          <w:tab w:val="left" w:pos="680"/>
        </w:tabs>
        <w:spacing w:after="0" w:line="226" w:lineRule="auto"/>
        <w:ind w:left="680" w:hanging="351"/>
        <w:rPr>
          <w:rFonts w:ascii="Symbol" w:eastAsia="Symbol" w:hAnsi="Symbol" w:cs="Arial"/>
          <w:sz w:val="24"/>
          <w:szCs w:val="20"/>
          <w:lang w:eastAsia="ru-RU"/>
        </w:rPr>
      </w:pPr>
      <w:r w:rsidRPr="00895C64">
        <w:rPr>
          <w:rFonts w:ascii="Times New Roman" w:eastAsia="Times New Roman" w:hAnsi="Times New Roman" w:cs="Arial"/>
          <w:sz w:val="24"/>
          <w:szCs w:val="20"/>
          <w:lang w:eastAsia="ru-RU"/>
        </w:rPr>
        <w:t>принятие гуманистических ценностей, осознанное, уважительное и доброжелательное отношение к другому человеку, его мнению, мировоззрению;</w:t>
      </w:r>
    </w:p>
    <w:p w:rsidR="00895C64" w:rsidRPr="00895C64" w:rsidRDefault="00895C64" w:rsidP="00895C64">
      <w:pPr>
        <w:spacing w:after="0" w:line="32" w:lineRule="exact"/>
        <w:rPr>
          <w:rFonts w:ascii="Symbol" w:eastAsia="Symbol" w:hAnsi="Symbol" w:cs="Arial"/>
          <w:sz w:val="24"/>
          <w:szCs w:val="20"/>
          <w:lang w:eastAsia="ru-RU"/>
        </w:rPr>
      </w:pPr>
    </w:p>
    <w:p w:rsidR="00895C64" w:rsidRPr="00895C64" w:rsidRDefault="00895C64" w:rsidP="00895C64">
      <w:pPr>
        <w:numPr>
          <w:ilvl w:val="0"/>
          <w:numId w:val="5"/>
        </w:numPr>
        <w:tabs>
          <w:tab w:val="clear" w:pos="720"/>
          <w:tab w:val="left" w:pos="680"/>
        </w:tabs>
        <w:spacing w:after="0" w:line="233" w:lineRule="auto"/>
        <w:ind w:left="680" w:hanging="351"/>
        <w:jc w:val="both"/>
        <w:rPr>
          <w:rFonts w:ascii="Symbol" w:eastAsia="Symbol" w:hAnsi="Symbol" w:cs="Arial"/>
          <w:sz w:val="24"/>
          <w:szCs w:val="20"/>
          <w:lang w:eastAsia="ru-RU"/>
        </w:rPr>
      </w:pPr>
      <w:r w:rsidRPr="00895C64">
        <w:rPr>
          <w:rFonts w:ascii="Times New Roman" w:eastAsia="Times New Roman" w:hAnsi="Times New Roman" w:cs="Arial"/>
          <w:sz w:val="24"/>
          <w:szCs w:val="20"/>
          <w:lang w:eastAsia="ru-RU"/>
        </w:rPr>
        <w:t>способность к сопереживанию и формирование позитивного отношения к людям, в том числе к лицам с ограниченными возможностями здоровья и инвалидам; бережное, ответственное и компетентное отношение к физическому и психологическому здоровью других людей, умение оказывать первую помощь;</w:t>
      </w:r>
    </w:p>
    <w:p w:rsidR="00895C64" w:rsidRPr="00895C64" w:rsidRDefault="00895C64" w:rsidP="00895C64">
      <w:pPr>
        <w:spacing w:after="0" w:line="31" w:lineRule="exact"/>
        <w:rPr>
          <w:rFonts w:ascii="Symbol" w:eastAsia="Symbol" w:hAnsi="Symbol" w:cs="Arial"/>
          <w:sz w:val="24"/>
          <w:szCs w:val="20"/>
          <w:lang w:eastAsia="ru-RU"/>
        </w:rPr>
      </w:pPr>
    </w:p>
    <w:p w:rsidR="00895C64" w:rsidRPr="00895C64" w:rsidRDefault="00895C64" w:rsidP="00895C64">
      <w:pPr>
        <w:numPr>
          <w:ilvl w:val="0"/>
          <w:numId w:val="5"/>
        </w:numPr>
        <w:tabs>
          <w:tab w:val="clear" w:pos="720"/>
          <w:tab w:val="left" w:pos="680"/>
        </w:tabs>
        <w:spacing w:after="0" w:line="233" w:lineRule="auto"/>
        <w:ind w:left="680" w:hanging="351"/>
        <w:jc w:val="both"/>
        <w:rPr>
          <w:rFonts w:ascii="Symbol" w:eastAsia="Symbol" w:hAnsi="Symbol" w:cs="Arial"/>
          <w:sz w:val="24"/>
          <w:szCs w:val="20"/>
          <w:lang w:eastAsia="ru-RU"/>
        </w:rPr>
      </w:pPr>
      <w:r w:rsidRPr="00895C64">
        <w:rPr>
          <w:rFonts w:ascii="Times New Roman" w:eastAsia="Times New Roman" w:hAnsi="Times New Roman" w:cs="Arial"/>
          <w:sz w:val="24"/>
          <w:szCs w:val="20"/>
          <w:lang w:eastAsia="ru-RU"/>
        </w:rPr>
        <w:t>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</w:t>
      </w:r>
    </w:p>
    <w:p w:rsidR="00895C64" w:rsidRPr="00895C64" w:rsidRDefault="00895C64" w:rsidP="00895C64">
      <w:pPr>
        <w:spacing w:after="0" w:line="34" w:lineRule="exact"/>
        <w:rPr>
          <w:rFonts w:ascii="Symbol" w:eastAsia="Symbol" w:hAnsi="Symbol" w:cs="Arial"/>
          <w:sz w:val="24"/>
          <w:szCs w:val="20"/>
          <w:lang w:eastAsia="ru-RU"/>
        </w:rPr>
      </w:pPr>
    </w:p>
    <w:p w:rsidR="00895C64" w:rsidRPr="00895C64" w:rsidRDefault="00895C64" w:rsidP="00895C64">
      <w:pPr>
        <w:numPr>
          <w:ilvl w:val="0"/>
          <w:numId w:val="5"/>
        </w:numPr>
        <w:tabs>
          <w:tab w:val="clear" w:pos="720"/>
          <w:tab w:val="left" w:pos="680"/>
        </w:tabs>
        <w:spacing w:after="0" w:line="230" w:lineRule="auto"/>
        <w:ind w:left="680" w:hanging="351"/>
        <w:jc w:val="both"/>
        <w:rPr>
          <w:rFonts w:ascii="Symbol" w:eastAsia="Symbol" w:hAnsi="Symbol" w:cs="Arial"/>
          <w:sz w:val="24"/>
          <w:szCs w:val="20"/>
          <w:lang w:eastAsia="ru-RU"/>
        </w:rPr>
      </w:pPr>
      <w:r w:rsidRPr="00895C64">
        <w:rPr>
          <w:rFonts w:ascii="Times New Roman" w:eastAsia="Times New Roman" w:hAnsi="Times New Roman" w:cs="Arial"/>
          <w:sz w:val="24"/>
          <w:szCs w:val="20"/>
          <w:lang w:eastAsia="ru-RU"/>
        </w:rPr>
        <w:t>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</w:t>
      </w:r>
    </w:p>
    <w:p w:rsidR="00895C64" w:rsidRPr="00895C64" w:rsidRDefault="00895C64" w:rsidP="00895C64">
      <w:pPr>
        <w:spacing w:after="0" w:line="296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95C64" w:rsidRPr="00895C64" w:rsidRDefault="00895C64" w:rsidP="00895C64">
      <w:pPr>
        <w:spacing w:after="0" w:line="234" w:lineRule="auto"/>
        <w:ind w:left="260" w:right="20" w:firstLine="708"/>
        <w:rPr>
          <w:rFonts w:ascii="Times New Roman" w:eastAsia="Times New Roman" w:hAnsi="Times New Roman" w:cs="Arial"/>
          <w:b/>
          <w:sz w:val="24"/>
          <w:szCs w:val="20"/>
          <w:lang w:eastAsia="ru-RU"/>
        </w:rPr>
      </w:pPr>
      <w:r w:rsidRPr="00895C64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>Личностные результаты в сфере отношений обучающихся к окружающему миру, живой природе, художественной культуре:</w:t>
      </w:r>
    </w:p>
    <w:p w:rsidR="00895C64" w:rsidRPr="00895C64" w:rsidRDefault="00895C64" w:rsidP="00895C64">
      <w:pPr>
        <w:numPr>
          <w:ilvl w:val="0"/>
          <w:numId w:val="6"/>
        </w:numPr>
        <w:tabs>
          <w:tab w:val="clear" w:pos="720"/>
          <w:tab w:val="left" w:pos="680"/>
        </w:tabs>
        <w:spacing w:after="0" w:line="233" w:lineRule="auto"/>
        <w:ind w:left="680" w:hanging="351"/>
        <w:jc w:val="both"/>
        <w:rPr>
          <w:rFonts w:ascii="Symbol" w:eastAsia="Symbol" w:hAnsi="Symbol" w:cs="Arial"/>
          <w:sz w:val="24"/>
          <w:szCs w:val="20"/>
          <w:lang w:eastAsia="ru-RU"/>
        </w:rPr>
      </w:pPr>
      <w:r w:rsidRPr="00895C64">
        <w:rPr>
          <w:rFonts w:ascii="Times New Roman" w:eastAsia="Times New Roman" w:hAnsi="Times New Roman" w:cs="Arial"/>
          <w:sz w:val="24"/>
          <w:szCs w:val="20"/>
          <w:lang w:eastAsia="ru-RU"/>
        </w:rPr>
        <w:t>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</w:t>
      </w:r>
    </w:p>
    <w:p w:rsidR="00895C64" w:rsidRPr="00895C64" w:rsidRDefault="00895C64" w:rsidP="00895C64">
      <w:pPr>
        <w:spacing w:after="0" w:line="31" w:lineRule="exact"/>
        <w:rPr>
          <w:rFonts w:ascii="Symbol" w:eastAsia="Symbol" w:hAnsi="Symbol" w:cs="Arial"/>
          <w:sz w:val="24"/>
          <w:szCs w:val="20"/>
          <w:lang w:eastAsia="ru-RU"/>
        </w:rPr>
      </w:pPr>
    </w:p>
    <w:p w:rsidR="00895C64" w:rsidRPr="00895C64" w:rsidRDefault="00895C64" w:rsidP="00895C64">
      <w:pPr>
        <w:numPr>
          <w:ilvl w:val="0"/>
          <w:numId w:val="6"/>
        </w:numPr>
        <w:tabs>
          <w:tab w:val="clear" w:pos="720"/>
          <w:tab w:val="left" w:pos="680"/>
        </w:tabs>
        <w:spacing w:after="0" w:line="230" w:lineRule="auto"/>
        <w:ind w:left="680" w:hanging="351"/>
        <w:jc w:val="both"/>
        <w:rPr>
          <w:rFonts w:ascii="Symbol" w:eastAsia="Symbol" w:hAnsi="Symbol" w:cs="Arial"/>
          <w:sz w:val="24"/>
          <w:szCs w:val="20"/>
          <w:lang w:eastAsia="ru-RU"/>
        </w:rPr>
      </w:pPr>
      <w:r w:rsidRPr="00895C64">
        <w:rPr>
          <w:rFonts w:ascii="Times New Roman" w:eastAsia="Times New Roman" w:hAnsi="Times New Roman" w:cs="Arial"/>
          <w:sz w:val="24"/>
          <w:szCs w:val="20"/>
          <w:lang w:eastAsia="ru-RU"/>
        </w:rPr>
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895C64" w:rsidRPr="00895C64" w:rsidRDefault="00895C64" w:rsidP="00895C64">
      <w:pPr>
        <w:spacing w:after="0" w:line="34" w:lineRule="exact"/>
        <w:rPr>
          <w:rFonts w:ascii="Symbol" w:eastAsia="Symbol" w:hAnsi="Symbol" w:cs="Arial"/>
          <w:sz w:val="24"/>
          <w:szCs w:val="20"/>
          <w:lang w:eastAsia="ru-RU"/>
        </w:rPr>
      </w:pPr>
    </w:p>
    <w:p w:rsidR="00895C64" w:rsidRPr="00895C64" w:rsidRDefault="00895C64" w:rsidP="00895C64">
      <w:pPr>
        <w:numPr>
          <w:ilvl w:val="0"/>
          <w:numId w:val="6"/>
        </w:numPr>
        <w:tabs>
          <w:tab w:val="clear" w:pos="720"/>
          <w:tab w:val="left" w:pos="680"/>
        </w:tabs>
        <w:spacing w:after="0" w:line="235" w:lineRule="auto"/>
        <w:ind w:left="680" w:hanging="351"/>
        <w:jc w:val="both"/>
        <w:rPr>
          <w:rFonts w:ascii="Symbol" w:eastAsia="Symbol" w:hAnsi="Symbol" w:cs="Arial"/>
          <w:sz w:val="24"/>
          <w:szCs w:val="20"/>
          <w:lang w:eastAsia="ru-RU"/>
        </w:rPr>
      </w:pPr>
      <w:r w:rsidRPr="00895C64">
        <w:rPr>
          <w:rFonts w:ascii="Times New Roman" w:eastAsia="Times New Roman" w:hAnsi="Times New Roman" w:cs="Arial"/>
          <w:sz w:val="24"/>
          <w:szCs w:val="20"/>
          <w:lang w:eastAsia="ru-RU"/>
        </w:rPr>
        <w:t>экологическая культура, бережное отношения к родной земле, природным богатствам России и мира; понимание влияния социально-экономических процессов на состояние природной и социальной среды, ответственность за состояние природных ресурсов; умения и навыки разумного природопользования, нетерпимое отношение к действиям, приносящим вред экологии; приобретение опыта эколого-направленной деятельности;</w:t>
      </w:r>
    </w:p>
    <w:p w:rsidR="00895C64" w:rsidRPr="00895C64" w:rsidRDefault="00895C64" w:rsidP="00895C64">
      <w:pPr>
        <w:spacing w:after="0" w:line="33" w:lineRule="exact"/>
        <w:rPr>
          <w:rFonts w:ascii="Symbol" w:eastAsia="Symbol" w:hAnsi="Symbol" w:cs="Arial"/>
          <w:sz w:val="24"/>
          <w:szCs w:val="20"/>
          <w:lang w:eastAsia="ru-RU"/>
        </w:rPr>
      </w:pPr>
    </w:p>
    <w:p w:rsidR="00895C64" w:rsidRPr="00895C64" w:rsidRDefault="00895C64" w:rsidP="00895C64">
      <w:pPr>
        <w:numPr>
          <w:ilvl w:val="0"/>
          <w:numId w:val="6"/>
        </w:numPr>
        <w:tabs>
          <w:tab w:val="clear" w:pos="720"/>
          <w:tab w:val="left" w:pos="680"/>
        </w:tabs>
        <w:spacing w:after="0" w:line="227" w:lineRule="auto"/>
        <w:ind w:left="680" w:hanging="351"/>
        <w:rPr>
          <w:rFonts w:ascii="Symbol" w:eastAsia="Symbol" w:hAnsi="Symbol" w:cs="Arial"/>
          <w:sz w:val="24"/>
          <w:szCs w:val="20"/>
          <w:lang w:eastAsia="ru-RU"/>
        </w:rPr>
      </w:pPr>
      <w:r w:rsidRPr="00895C64">
        <w:rPr>
          <w:rFonts w:ascii="Times New Roman" w:eastAsia="Times New Roman" w:hAnsi="Times New Roman" w:cs="Arial"/>
          <w:sz w:val="24"/>
          <w:szCs w:val="20"/>
          <w:lang w:eastAsia="ru-RU"/>
        </w:rPr>
        <w:t>эстетическое отношения к миру, готовность к эстетическому обустройству собственного быта.</w:t>
      </w:r>
    </w:p>
    <w:p w:rsidR="00895C64" w:rsidRPr="00895C64" w:rsidRDefault="00895C64" w:rsidP="00895C64">
      <w:pPr>
        <w:spacing w:after="0" w:line="294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95C64" w:rsidRPr="00895C64" w:rsidRDefault="00895C64" w:rsidP="00895C64">
      <w:pPr>
        <w:spacing w:after="0" w:line="234" w:lineRule="auto"/>
        <w:ind w:left="260" w:firstLine="708"/>
        <w:jc w:val="both"/>
        <w:rPr>
          <w:rFonts w:ascii="Times New Roman" w:eastAsia="Times New Roman" w:hAnsi="Times New Roman" w:cs="Arial"/>
          <w:b/>
          <w:sz w:val="24"/>
          <w:szCs w:val="20"/>
          <w:lang w:eastAsia="ru-RU"/>
        </w:rPr>
      </w:pPr>
      <w:r w:rsidRPr="00895C64">
        <w:rPr>
          <w:rFonts w:ascii="Times New Roman" w:eastAsia="Times New Roman" w:hAnsi="Times New Roman" w:cs="Arial"/>
          <w:b/>
          <w:sz w:val="24"/>
          <w:szCs w:val="20"/>
          <w:lang w:eastAsia="ru-RU"/>
        </w:rPr>
        <w:lastRenderedPageBreak/>
        <w:t>Личностные результаты в сфере отношений обучающихся к семье и родителям, в том числе подготовка к семейной жизни:</w:t>
      </w:r>
    </w:p>
    <w:p w:rsidR="00895C64" w:rsidRPr="00895C64" w:rsidRDefault="00895C64" w:rsidP="00895C64">
      <w:pPr>
        <w:spacing w:after="0" w:line="28" w:lineRule="exact"/>
        <w:jc w:val="both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95C64" w:rsidRPr="00895C64" w:rsidRDefault="00895C64" w:rsidP="00895C64">
      <w:pPr>
        <w:numPr>
          <w:ilvl w:val="0"/>
          <w:numId w:val="7"/>
        </w:numPr>
        <w:tabs>
          <w:tab w:val="clear" w:pos="720"/>
          <w:tab w:val="left" w:pos="680"/>
        </w:tabs>
        <w:spacing w:after="0" w:line="226" w:lineRule="auto"/>
        <w:ind w:left="680" w:hanging="351"/>
        <w:jc w:val="both"/>
        <w:rPr>
          <w:rFonts w:ascii="Symbol" w:eastAsia="Symbol" w:hAnsi="Symbol" w:cs="Arial"/>
          <w:sz w:val="24"/>
          <w:szCs w:val="20"/>
          <w:lang w:eastAsia="ru-RU"/>
        </w:rPr>
      </w:pPr>
      <w:r w:rsidRPr="00895C64">
        <w:rPr>
          <w:rFonts w:ascii="Times New Roman" w:eastAsia="Times New Roman" w:hAnsi="Times New Roman" w:cs="Arial"/>
          <w:sz w:val="24"/>
          <w:szCs w:val="20"/>
          <w:lang w:eastAsia="ru-RU"/>
        </w:rPr>
        <w:t>ответственное отношение к созданию семьи на основе осознанного принятия ценностей семейной жизни;</w:t>
      </w:r>
    </w:p>
    <w:p w:rsidR="00895C64" w:rsidRPr="00895C64" w:rsidRDefault="00895C64" w:rsidP="00895C64">
      <w:pPr>
        <w:spacing w:after="0" w:line="32" w:lineRule="exact"/>
        <w:jc w:val="both"/>
        <w:rPr>
          <w:rFonts w:ascii="Symbol" w:eastAsia="Symbol" w:hAnsi="Symbol" w:cs="Arial"/>
          <w:sz w:val="24"/>
          <w:szCs w:val="20"/>
          <w:lang w:eastAsia="ru-RU"/>
        </w:rPr>
      </w:pPr>
    </w:p>
    <w:p w:rsidR="00895C64" w:rsidRPr="00895C64" w:rsidRDefault="00895C64" w:rsidP="00895C64">
      <w:pPr>
        <w:numPr>
          <w:ilvl w:val="0"/>
          <w:numId w:val="7"/>
        </w:numPr>
        <w:tabs>
          <w:tab w:val="clear" w:pos="720"/>
          <w:tab w:val="left" w:pos="680"/>
        </w:tabs>
        <w:spacing w:after="0" w:line="226" w:lineRule="auto"/>
        <w:ind w:left="680" w:hanging="351"/>
        <w:jc w:val="both"/>
        <w:rPr>
          <w:rFonts w:ascii="Symbol" w:eastAsia="Symbol" w:hAnsi="Symbol" w:cs="Arial"/>
          <w:sz w:val="24"/>
          <w:szCs w:val="20"/>
          <w:lang w:eastAsia="ru-RU"/>
        </w:rPr>
      </w:pPr>
      <w:r w:rsidRPr="00895C64">
        <w:rPr>
          <w:rFonts w:ascii="Times New Roman" w:eastAsia="Times New Roman" w:hAnsi="Times New Roman" w:cs="Arial"/>
          <w:sz w:val="24"/>
          <w:szCs w:val="20"/>
          <w:lang w:eastAsia="ru-RU"/>
        </w:rPr>
        <w:t>положительный образ семьи, родительства (отцовства и материнства), интериоризация традиционных семейных ценностей.</w:t>
      </w:r>
    </w:p>
    <w:p w:rsidR="00895C64" w:rsidRPr="00895C64" w:rsidRDefault="00895C64" w:rsidP="00895C64">
      <w:pPr>
        <w:spacing w:after="0" w:line="294" w:lineRule="exact"/>
        <w:jc w:val="both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95C64" w:rsidRPr="00895C64" w:rsidRDefault="00895C64" w:rsidP="00895C64">
      <w:pPr>
        <w:spacing w:after="0" w:line="234" w:lineRule="auto"/>
        <w:ind w:left="260" w:firstLine="708"/>
        <w:jc w:val="both"/>
        <w:rPr>
          <w:rFonts w:ascii="Times New Roman" w:eastAsia="Times New Roman" w:hAnsi="Times New Roman" w:cs="Arial"/>
          <w:b/>
          <w:sz w:val="24"/>
          <w:szCs w:val="20"/>
          <w:lang w:eastAsia="ru-RU"/>
        </w:rPr>
      </w:pPr>
      <w:r w:rsidRPr="00895C64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>Личностные результаты в сфере отношения обучающихся к труду, в сфере социально-экономических отношений:</w:t>
      </w:r>
    </w:p>
    <w:p w:rsidR="00895C64" w:rsidRPr="00895C64" w:rsidRDefault="00895C64" w:rsidP="00895C64">
      <w:pPr>
        <w:numPr>
          <w:ilvl w:val="0"/>
          <w:numId w:val="8"/>
        </w:numPr>
        <w:tabs>
          <w:tab w:val="clear" w:pos="720"/>
          <w:tab w:val="left" w:pos="680"/>
        </w:tabs>
        <w:spacing w:after="0" w:line="238" w:lineRule="auto"/>
        <w:ind w:left="680" w:hanging="351"/>
        <w:jc w:val="both"/>
        <w:rPr>
          <w:rFonts w:ascii="Symbol" w:eastAsia="Symbol" w:hAnsi="Symbol" w:cs="Arial"/>
          <w:sz w:val="24"/>
          <w:szCs w:val="20"/>
          <w:lang w:eastAsia="ru-RU"/>
        </w:rPr>
      </w:pPr>
      <w:r w:rsidRPr="00895C64">
        <w:rPr>
          <w:rFonts w:ascii="Times New Roman" w:eastAsia="Times New Roman" w:hAnsi="Times New Roman" w:cs="Arial"/>
          <w:sz w:val="24"/>
          <w:szCs w:val="20"/>
          <w:lang w:eastAsia="ru-RU"/>
        </w:rPr>
        <w:t>уважение ко всем формам собственности, готовность к защите своей собственности,</w:t>
      </w:r>
    </w:p>
    <w:p w:rsidR="00895C64" w:rsidRPr="00895C64" w:rsidRDefault="00895C64" w:rsidP="00895C64">
      <w:pPr>
        <w:spacing w:after="0" w:line="29" w:lineRule="exact"/>
        <w:jc w:val="both"/>
        <w:rPr>
          <w:rFonts w:ascii="Symbol" w:eastAsia="Symbol" w:hAnsi="Symbol" w:cs="Arial"/>
          <w:sz w:val="24"/>
          <w:szCs w:val="20"/>
          <w:lang w:eastAsia="ru-RU"/>
        </w:rPr>
      </w:pPr>
    </w:p>
    <w:p w:rsidR="00895C64" w:rsidRPr="00895C64" w:rsidRDefault="00895C64" w:rsidP="00895C64">
      <w:pPr>
        <w:numPr>
          <w:ilvl w:val="0"/>
          <w:numId w:val="8"/>
        </w:numPr>
        <w:tabs>
          <w:tab w:val="clear" w:pos="720"/>
          <w:tab w:val="left" w:pos="680"/>
        </w:tabs>
        <w:spacing w:after="0" w:line="226" w:lineRule="auto"/>
        <w:ind w:left="680" w:hanging="351"/>
        <w:jc w:val="both"/>
        <w:rPr>
          <w:rFonts w:ascii="Symbol" w:eastAsia="Symbol" w:hAnsi="Symbol" w:cs="Arial"/>
          <w:sz w:val="24"/>
          <w:szCs w:val="20"/>
          <w:lang w:eastAsia="ru-RU"/>
        </w:rPr>
      </w:pPr>
      <w:r w:rsidRPr="00895C64">
        <w:rPr>
          <w:rFonts w:ascii="Times New Roman" w:eastAsia="Times New Roman" w:hAnsi="Times New Roman" w:cs="Arial"/>
          <w:sz w:val="24"/>
          <w:szCs w:val="20"/>
          <w:lang w:eastAsia="ru-RU"/>
        </w:rPr>
        <w:t>осознанный выбор будущей профессии как путь и способ реализации собственных жизненных планов;</w:t>
      </w:r>
    </w:p>
    <w:p w:rsidR="00895C64" w:rsidRPr="00895C64" w:rsidRDefault="00895C64" w:rsidP="00895C64">
      <w:pPr>
        <w:spacing w:after="0" w:line="32" w:lineRule="exact"/>
        <w:jc w:val="both"/>
        <w:rPr>
          <w:rFonts w:ascii="Symbol" w:eastAsia="Symbol" w:hAnsi="Symbol" w:cs="Arial"/>
          <w:sz w:val="24"/>
          <w:szCs w:val="20"/>
          <w:lang w:eastAsia="ru-RU"/>
        </w:rPr>
      </w:pPr>
    </w:p>
    <w:p w:rsidR="00895C64" w:rsidRPr="00895C64" w:rsidRDefault="00895C64" w:rsidP="00895C64">
      <w:pPr>
        <w:numPr>
          <w:ilvl w:val="0"/>
          <w:numId w:val="8"/>
        </w:numPr>
        <w:tabs>
          <w:tab w:val="clear" w:pos="720"/>
          <w:tab w:val="left" w:pos="680"/>
        </w:tabs>
        <w:spacing w:after="0" w:line="230" w:lineRule="auto"/>
        <w:ind w:left="680" w:hanging="351"/>
        <w:jc w:val="both"/>
        <w:rPr>
          <w:rFonts w:ascii="Symbol" w:eastAsia="Symbol" w:hAnsi="Symbol" w:cs="Arial"/>
          <w:sz w:val="24"/>
          <w:szCs w:val="20"/>
          <w:lang w:eastAsia="ru-RU"/>
        </w:rPr>
      </w:pPr>
      <w:r w:rsidRPr="00895C64">
        <w:rPr>
          <w:rFonts w:ascii="Times New Roman" w:eastAsia="Times New Roman" w:hAnsi="Times New Roman" w:cs="Arial"/>
          <w:sz w:val="24"/>
          <w:szCs w:val="20"/>
          <w:lang w:eastAsia="ru-RU"/>
        </w:rPr>
        <w:t>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проблем;</w:t>
      </w:r>
    </w:p>
    <w:p w:rsidR="00895C64" w:rsidRPr="00895C64" w:rsidRDefault="00895C64" w:rsidP="00895C64">
      <w:pPr>
        <w:spacing w:after="0" w:line="34" w:lineRule="exact"/>
        <w:jc w:val="both"/>
        <w:rPr>
          <w:rFonts w:ascii="Symbol" w:eastAsia="Symbol" w:hAnsi="Symbol" w:cs="Arial"/>
          <w:sz w:val="24"/>
          <w:szCs w:val="20"/>
          <w:lang w:eastAsia="ru-RU"/>
        </w:rPr>
      </w:pPr>
    </w:p>
    <w:p w:rsidR="00895C64" w:rsidRPr="00895C64" w:rsidRDefault="00895C64" w:rsidP="00895C64">
      <w:pPr>
        <w:numPr>
          <w:ilvl w:val="0"/>
          <w:numId w:val="8"/>
        </w:numPr>
        <w:tabs>
          <w:tab w:val="clear" w:pos="720"/>
          <w:tab w:val="left" w:pos="680"/>
        </w:tabs>
        <w:spacing w:after="0" w:line="230" w:lineRule="auto"/>
        <w:ind w:left="680" w:hanging="351"/>
        <w:jc w:val="both"/>
        <w:rPr>
          <w:rFonts w:ascii="Symbol" w:eastAsia="Symbol" w:hAnsi="Symbol" w:cs="Arial"/>
          <w:sz w:val="24"/>
          <w:szCs w:val="20"/>
          <w:lang w:eastAsia="ru-RU"/>
        </w:rPr>
      </w:pPr>
      <w:r w:rsidRPr="00895C64">
        <w:rPr>
          <w:rFonts w:ascii="Times New Roman" w:eastAsia="Times New Roman" w:hAnsi="Times New Roman" w:cs="Arial"/>
          <w:sz w:val="24"/>
          <w:szCs w:val="20"/>
          <w:lang w:eastAsia="ru-RU"/>
        </w:rPr>
        <w:t>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деятельности;</w:t>
      </w:r>
    </w:p>
    <w:p w:rsidR="00895C64" w:rsidRPr="00895C64" w:rsidRDefault="00895C64" w:rsidP="00895C64">
      <w:pPr>
        <w:spacing w:after="0" w:line="34" w:lineRule="exact"/>
        <w:jc w:val="both"/>
        <w:rPr>
          <w:rFonts w:ascii="Symbol" w:eastAsia="Symbol" w:hAnsi="Symbol" w:cs="Arial"/>
          <w:sz w:val="24"/>
          <w:szCs w:val="20"/>
          <w:lang w:eastAsia="ru-RU"/>
        </w:rPr>
      </w:pPr>
    </w:p>
    <w:p w:rsidR="00895C64" w:rsidRPr="00895C64" w:rsidRDefault="00895C64" w:rsidP="00895C64">
      <w:pPr>
        <w:numPr>
          <w:ilvl w:val="0"/>
          <w:numId w:val="8"/>
        </w:numPr>
        <w:tabs>
          <w:tab w:val="clear" w:pos="720"/>
          <w:tab w:val="left" w:pos="680"/>
        </w:tabs>
        <w:spacing w:after="0" w:line="227" w:lineRule="auto"/>
        <w:ind w:left="680" w:hanging="351"/>
        <w:jc w:val="both"/>
        <w:rPr>
          <w:rFonts w:ascii="Symbol" w:eastAsia="Symbol" w:hAnsi="Symbol" w:cs="Arial"/>
          <w:sz w:val="24"/>
          <w:szCs w:val="20"/>
          <w:lang w:eastAsia="ru-RU"/>
        </w:rPr>
      </w:pPr>
      <w:r w:rsidRPr="00895C64">
        <w:rPr>
          <w:rFonts w:ascii="Times New Roman" w:eastAsia="Times New Roman" w:hAnsi="Times New Roman" w:cs="Arial"/>
          <w:sz w:val="24"/>
          <w:szCs w:val="20"/>
          <w:lang w:eastAsia="ru-RU"/>
        </w:rPr>
        <w:t>готовность к самообслуживанию, включая обучение и выполнение домашних обязанностей.</w:t>
      </w:r>
    </w:p>
    <w:p w:rsidR="00895C64" w:rsidRPr="00895C64" w:rsidRDefault="00895C64" w:rsidP="00895C64">
      <w:pPr>
        <w:spacing w:after="0" w:line="200" w:lineRule="exact"/>
        <w:jc w:val="both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95C64" w:rsidRPr="00895C64" w:rsidRDefault="00895C64" w:rsidP="00895C64">
      <w:pPr>
        <w:spacing w:after="0" w:line="357" w:lineRule="exact"/>
        <w:jc w:val="both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95C64" w:rsidRPr="00895C64" w:rsidRDefault="00895C64" w:rsidP="00895C64">
      <w:pPr>
        <w:spacing w:after="0" w:line="0" w:lineRule="atLeast"/>
        <w:ind w:left="980"/>
        <w:jc w:val="both"/>
        <w:rPr>
          <w:rFonts w:ascii="Times New Roman" w:eastAsia="Times New Roman" w:hAnsi="Times New Roman" w:cs="Arial"/>
          <w:b/>
          <w:sz w:val="24"/>
          <w:szCs w:val="20"/>
          <w:lang w:eastAsia="ru-RU"/>
        </w:rPr>
      </w:pPr>
      <w:r w:rsidRPr="00895C64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>Личностные результаты в сфере физического, психологического, социального</w:t>
      </w:r>
    </w:p>
    <w:p w:rsidR="00895C64" w:rsidRPr="00895C64" w:rsidRDefault="00895C64" w:rsidP="00895C64">
      <w:pPr>
        <w:numPr>
          <w:ilvl w:val="0"/>
          <w:numId w:val="9"/>
        </w:numPr>
        <w:tabs>
          <w:tab w:val="clear" w:pos="720"/>
          <w:tab w:val="left" w:pos="460"/>
        </w:tabs>
        <w:spacing w:after="0" w:line="0" w:lineRule="atLeast"/>
        <w:ind w:left="460" w:hanging="198"/>
        <w:jc w:val="both"/>
        <w:rPr>
          <w:rFonts w:ascii="Times New Roman" w:eastAsia="Times New Roman" w:hAnsi="Times New Roman" w:cs="Arial"/>
          <w:b/>
          <w:sz w:val="24"/>
          <w:szCs w:val="20"/>
          <w:lang w:eastAsia="ru-RU"/>
        </w:rPr>
      </w:pPr>
      <w:r w:rsidRPr="00895C64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>академического благополучия обучающихся:</w:t>
      </w:r>
    </w:p>
    <w:p w:rsidR="00895C64" w:rsidRPr="00895C64" w:rsidRDefault="00895C64" w:rsidP="00895C64">
      <w:pPr>
        <w:spacing w:after="0" w:line="26" w:lineRule="exact"/>
        <w:jc w:val="both"/>
        <w:rPr>
          <w:rFonts w:ascii="Times New Roman" w:eastAsia="Times New Roman" w:hAnsi="Times New Roman" w:cs="Arial"/>
          <w:b/>
          <w:sz w:val="24"/>
          <w:szCs w:val="20"/>
          <w:lang w:eastAsia="ru-RU"/>
        </w:rPr>
      </w:pPr>
    </w:p>
    <w:p w:rsidR="00895C64" w:rsidRPr="00895C64" w:rsidRDefault="00895C64" w:rsidP="00895C64">
      <w:pPr>
        <w:numPr>
          <w:ilvl w:val="1"/>
          <w:numId w:val="9"/>
        </w:numPr>
        <w:tabs>
          <w:tab w:val="clear" w:pos="1440"/>
          <w:tab w:val="left" w:pos="680"/>
        </w:tabs>
        <w:spacing w:after="0" w:line="230" w:lineRule="auto"/>
        <w:ind w:left="680" w:hanging="351"/>
        <w:jc w:val="both"/>
        <w:rPr>
          <w:rFonts w:ascii="Symbol" w:eastAsia="Symbol" w:hAnsi="Symbol" w:cs="Arial"/>
          <w:sz w:val="24"/>
          <w:szCs w:val="20"/>
          <w:lang w:eastAsia="ru-RU"/>
        </w:rPr>
      </w:pPr>
      <w:r w:rsidRPr="00895C64">
        <w:rPr>
          <w:rFonts w:ascii="Times New Roman" w:eastAsia="Times New Roman" w:hAnsi="Times New Roman" w:cs="Arial"/>
          <w:sz w:val="24"/>
          <w:szCs w:val="20"/>
          <w:lang w:eastAsia="ru-RU"/>
        </w:rPr>
        <w:t>физическое, эмоционально-психологическое, социальное благополучие обучающихся в жизни образовательной организации, ощущение детьми безопасности и психологического комфорта, информационной безопасности.</w:t>
      </w:r>
    </w:p>
    <w:p w:rsidR="00895C64" w:rsidRPr="00895C64" w:rsidRDefault="00895C64" w:rsidP="00895C64">
      <w:pPr>
        <w:spacing w:after="0" w:line="284" w:lineRule="exact"/>
        <w:jc w:val="both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95C64" w:rsidRPr="00895C64" w:rsidRDefault="00895C64" w:rsidP="00895C64">
      <w:pPr>
        <w:numPr>
          <w:ilvl w:val="0"/>
          <w:numId w:val="10"/>
        </w:numPr>
        <w:tabs>
          <w:tab w:val="clear" w:pos="720"/>
          <w:tab w:val="left" w:pos="980"/>
        </w:tabs>
        <w:spacing w:after="0" w:line="0" w:lineRule="atLeast"/>
        <w:ind w:left="980" w:hanging="358"/>
        <w:jc w:val="both"/>
        <w:rPr>
          <w:rFonts w:ascii="Times New Roman" w:eastAsia="Times New Roman" w:hAnsi="Times New Roman" w:cs="Arial"/>
          <w:b/>
          <w:sz w:val="24"/>
          <w:szCs w:val="20"/>
          <w:lang w:eastAsia="ru-RU"/>
        </w:rPr>
      </w:pPr>
      <w:r w:rsidRPr="00895C64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>Планируемые метапредметные результаты освоения ООП</w:t>
      </w:r>
    </w:p>
    <w:p w:rsidR="00895C64" w:rsidRPr="00895C64" w:rsidRDefault="00895C64" w:rsidP="00895C64">
      <w:pPr>
        <w:spacing w:after="0" w:line="235" w:lineRule="auto"/>
        <w:ind w:left="980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895C64">
        <w:rPr>
          <w:rFonts w:ascii="Times New Roman" w:eastAsia="Times New Roman" w:hAnsi="Times New Roman" w:cs="Arial"/>
          <w:sz w:val="24"/>
          <w:szCs w:val="20"/>
          <w:lang w:eastAsia="ru-RU"/>
        </w:rPr>
        <w:t>Метапредметные  результаты  освоения  основной  образовательной  программы</w:t>
      </w:r>
    </w:p>
    <w:p w:rsidR="00895C64" w:rsidRPr="00895C64" w:rsidRDefault="00895C64" w:rsidP="00895C64">
      <w:pPr>
        <w:spacing w:after="0" w:line="1" w:lineRule="exact"/>
        <w:jc w:val="both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95C64" w:rsidRPr="00895C64" w:rsidRDefault="00895C64" w:rsidP="00895C64">
      <w:pPr>
        <w:spacing w:after="0" w:line="0" w:lineRule="atLeast"/>
        <w:ind w:left="260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895C64">
        <w:rPr>
          <w:rFonts w:ascii="Times New Roman" w:eastAsia="Times New Roman" w:hAnsi="Times New Roman" w:cs="Arial"/>
          <w:sz w:val="24"/>
          <w:szCs w:val="20"/>
          <w:lang w:eastAsia="ru-RU"/>
        </w:rPr>
        <w:t>представлены тремя группами универсальных учебных действий (УУД).</w:t>
      </w:r>
    </w:p>
    <w:p w:rsidR="00895C64" w:rsidRPr="00895C64" w:rsidRDefault="00895C64" w:rsidP="00895C64">
      <w:pPr>
        <w:spacing w:after="0" w:line="293" w:lineRule="exact"/>
        <w:jc w:val="both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95C64" w:rsidRPr="00895C64" w:rsidRDefault="00895C64" w:rsidP="00895C64">
      <w:pPr>
        <w:tabs>
          <w:tab w:val="left" w:pos="1688"/>
        </w:tabs>
        <w:spacing w:after="0" w:line="234" w:lineRule="auto"/>
        <w:ind w:right="2600"/>
        <w:jc w:val="both"/>
        <w:rPr>
          <w:rFonts w:ascii="Times New Roman" w:eastAsia="Times New Roman" w:hAnsi="Times New Roman" w:cs="Arial"/>
          <w:b/>
          <w:sz w:val="24"/>
          <w:szCs w:val="20"/>
          <w:lang w:eastAsia="ru-RU"/>
        </w:rPr>
      </w:pPr>
      <w:r w:rsidRPr="00895C64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>Регулятивные универсальные учебные действия</w:t>
      </w:r>
    </w:p>
    <w:p w:rsidR="00895C64" w:rsidRPr="00895C64" w:rsidRDefault="00895C64" w:rsidP="00895C64">
      <w:pPr>
        <w:tabs>
          <w:tab w:val="left" w:pos="1688"/>
        </w:tabs>
        <w:spacing w:after="0" w:line="234" w:lineRule="auto"/>
        <w:ind w:right="2600"/>
        <w:jc w:val="both"/>
        <w:rPr>
          <w:rFonts w:ascii="Times New Roman" w:eastAsia="Times New Roman" w:hAnsi="Times New Roman" w:cs="Arial"/>
          <w:b/>
          <w:sz w:val="24"/>
          <w:szCs w:val="20"/>
          <w:lang w:eastAsia="ru-RU"/>
        </w:rPr>
      </w:pPr>
      <w:r w:rsidRPr="00895C64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>Выпускник научится:</w:t>
      </w:r>
    </w:p>
    <w:p w:rsidR="00895C64" w:rsidRPr="00895C64" w:rsidRDefault="00895C64" w:rsidP="00895C64">
      <w:pPr>
        <w:numPr>
          <w:ilvl w:val="0"/>
          <w:numId w:val="12"/>
        </w:numPr>
        <w:tabs>
          <w:tab w:val="clear" w:pos="720"/>
          <w:tab w:val="left" w:pos="680"/>
        </w:tabs>
        <w:spacing w:after="0" w:line="226" w:lineRule="auto"/>
        <w:ind w:left="680" w:hanging="351"/>
        <w:rPr>
          <w:rFonts w:ascii="Symbol" w:eastAsia="Symbol" w:hAnsi="Symbol" w:cs="Arial"/>
          <w:sz w:val="24"/>
          <w:szCs w:val="20"/>
          <w:lang w:eastAsia="ru-RU"/>
        </w:rPr>
      </w:pPr>
      <w:r w:rsidRPr="00895C64">
        <w:rPr>
          <w:rFonts w:ascii="Times New Roman" w:eastAsia="Times New Roman" w:hAnsi="Times New Roman" w:cs="Arial"/>
          <w:sz w:val="24"/>
          <w:szCs w:val="20"/>
          <w:lang w:eastAsia="ru-RU"/>
        </w:rPr>
        <w:t>самостоятельно определять цели, задавать параметры и критерии, по которым можно определить, что цель достигнута;</w:t>
      </w:r>
    </w:p>
    <w:p w:rsidR="00895C64" w:rsidRPr="00895C64" w:rsidRDefault="00895C64" w:rsidP="00895C64">
      <w:pPr>
        <w:spacing w:after="0" w:line="32" w:lineRule="exact"/>
        <w:rPr>
          <w:rFonts w:ascii="Symbol" w:eastAsia="Symbol" w:hAnsi="Symbol" w:cs="Arial"/>
          <w:sz w:val="24"/>
          <w:szCs w:val="20"/>
          <w:lang w:eastAsia="ru-RU"/>
        </w:rPr>
      </w:pPr>
    </w:p>
    <w:p w:rsidR="00895C64" w:rsidRPr="00895C64" w:rsidRDefault="00895C64" w:rsidP="00895C64">
      <w:pPr>
        <w:numPr>
          <w:ilvl w:val="0"/>
          <w:numId w:val="12"/>
        </w:numPr>
        <w:tabs>
          <w:tab w:val="clear" w:pos="720"/>
          <w:tab w:val="left" w:pos="680"/>
        </w:tabs>
        <w:spacing w:after="0" w:line="230" w:lineRule="auto"/>
        <w:ind w:left="680" w:hanging="351"/>
        <w:jc w:val="both"/>
        <w:rPr>
          <w:rFonts w:ascii="Symbol" w:eastAsia="Symbol" w:hAnsi="Symbol" w:cs="Arial"/>
          <w:sz w:val="24"/>
          <w:szCs w:val="20"/>
          <w:lang w:eastAsia="ru-RU"/>
        </w:rPr>
      </w:pPr>
      <w:r w:rsidRPr="00895C64">
        <w:rPr>
          <w:rFonts w:ascii="Times New Roman" w:eastAsia="Times New Roman" w:hAnsi="Times New Roman" w:cs="Arial"/>
          <w:sz w:val="24"/>
          <w:szCs w:val="20"/>
          <w:lang w:eastAsia="ru-RU"/>
        </w:rPr>
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895C64" w:rsidRPr="00895C64" w:rsidRDefault="00895C64" w:rsidP="00895C64">
      <w:pPr>
        <w:spacing w:after="0" w:line="34" w:lineRule="exact"/>
        <w:rPr>
          <w:rFonts w:ascii="Symbol" w:eastAsia="Symbol" w:hAnsi="Symbol" w:cs="Arial"/>
          <w:sz w:val="24"/>
          <w:szCs w:val="20"/>
          <w:lang w:eastAsia="ru-RU"/>
        </w:rPr>
      </w:pPr>
    </w:p>
    <w:p w:rsidR="00895C64" w:rsidRPr="00895C64" w:rsidRDefault="00895C64" w:rsidP="00895C64">
      <w:pPr>
        <w:numPr>
          <w:ilvl w:val="0"/>
          <w:numId w:val="12"/>
        </w:numPr>
        <w:tabs>
          <w:tab w:val="clear" w:pos="720"/>
          <w:tab w:val="left" w:pos="680"/>
        </w:tabs>
        <w:spacing w:after="0" w:line="226" w:lineRule="auto"/>
        <w:ind w:left="680" w:hanging="351"/>
        <w:rPr>
          <w:rFonts w:ascii="Symbol" w:eastAsia="Symbol" w:hAnsi="Symbol" w:cs="Arial"/>
          <w:sz w:val="24"/>
          <w:szCs w:val="20"/>
          <w:lang w:eastAsia="ru-RU"/>
        </w:rPr>
      </w:pPr>
      <w:r w:rsidRPr="00895C64">
        <w:rPr>
          <w:rFonts w:ascii="Times New Roman" w:eastAsia="Times New Roman" w:hAnsi="Times New Roman" w:cs="Arial"/>
          <w:sz w:val="24"/>
          <w:szCs w:val="20"/>
          <w:lang w:eastAsia="ru-RU"/>
        </w:rPr>
        <w:t>ставить и формулировать собственные задачи в образовательной деятельности и жизненных ситуациях;</w:t>
      </w:r>
    </w:p>
    <w:p w:rsidR="00895C64" w:rsidRPr="00895C64" w:rsidRDefault="00895C64" w:rsidP="00895C64">
      <w:pPr>
        <w:spacing w:after="0" w:line="32" w:lineRule="exact"/>
        <w:rPr>
          <w:rFonts w:ascii="Symbol" w:eastAsia="Symbol" w:hAnsi="Symbol" w:cs="Arial"/>
          <w:sz w:val="24"/>
          <w:szCs w:val="20"/>
          <w:lang w:eastAsia="ru-RU"/>
        </w:rPr>
      </w:pPr>
    </w:p>
    <w:p w:rsidR="00895C64" w:rsidRPr="00895C64" w:rsidRDefault="00895C64" w:rsidP="00895C64">
      <w:pPr>
        <w:numPr>
          <w:ilvl w:val="0"/>
          <w:numId w:val="12"/>
        </w:numPr>
        <w:tabs>
          <w:tab w:val="clear" w:pos="720"/>
          <w:tab w:val="left" w:pos="680"/>
        </w:tabs>
        <w:spacing w:after="0" w:line="227" w:lineRule="auto"/>
        <w:ind w:left="680" w:hanging="351"/>
        <w:rPr>
          <w:rFonts w:ascii="Symbol" w:eastAsia="Symbol" w:hAnsi="Symbol" w:cs="Arial"/>
          <w:sz w:val="24"/>
          <w:szCs w:val="20"/>
          <w:lang w:eastAsia="ru-RU"/>
        </w:rPr>
      </w:pPr>
      <w:r w:rsidRPr="00895C64">
        <w:rPr>
          <w:rFonts w:ascii="Times New Roman" w:eastAsia="Times New Roman" w:hAnsi="Times New Roman" w:cs="Arial"/>
          <w:sz w:val="24"/>
          <w:szCs w:val="20"/>
          <w:lang w:eastAsia="ru-RU"/>
        </w:rPr>
        <w:t>оценивать ресурсы, в том числе время и другие нематериальные ресурсы, необходимые для достижения поставленной цели;</w:t>
      </w:r>
    </w:p>
    <w:p w:rsidR="00895C64" w:rsidRPr="00895C64" w:rsidRDefault="00895C64" w:rsidP="00895C64">
      <w:pPr>
        <w:spacing w:after="0" w:line="32" w:lineRule="exact"/>
        <w:rPr>
          <w:rFonts w:ascii="Symbol" w:eastAsia="Symbol" w:hAnsi="Symbol" w:cs="Arial"/>
          <w:sz w:val="24"/>
          <w:szCs w:val="20"/>
          <w:lang w:eastAsia="ru-RU"/>
        </w:rPr>
      </w:pPr>
    </w:p>
    <w:p w:rsidR="00895C64" w:rsidRPr="00895C64" w:rsidRDefault="00895C64" w:rsidP="00895C64">
      <w:pPr>
        <w:numPr>
          <w:ilvl w:val="0"/>
          <w:numId w:val="12"/>
        </w:numPr>
        <w:tabs>
          <w:tab w:val="clear" w:pos="720"/>
          <w:tab w:val="left" w:pos="680"/>
        </w:tabs>
        <w:spacing w:after="0" w:line="226" w:lineRule="auto"/>
        <w:ind w:left="680" w:hanging="351"/>
        <w:rPr>
          <w:rFonts w:ascii="Symbol" w:eastAsia="Symbol" w:hAnsi="Symbol" w:cs="Arial"/>
          <w:sz w:val="24"/>
          <w:szCs w:val="20"/>
          <w:lang w:eastAsia="ru-RU"/>
        </w:rPr>
      </w:pPr>
      <w:r w:rsidRPr="00895C64">
        <w:rPr>
          <w:rFonts w:ascii="Times New Roman" w:eastAsia="Times New Roman" w:hAnsi="Times New Roman" w:cs="Arial"/>
          <w:sz w:val="24"/>
          <w:szCs w:val="20"/>
          <w:lang w:eastAsia="ru-RU"/>
        </w:rPr>
        <w:t>выбирать путь достижения цели, планировать решение поставленных задач, оптимизируя материальные и нематериальные затраты;</w:t>
      </w:r>
    </w:p>
    <w:p w:rsidR="00895C64" w:rsidRPr="00895C64" w:rsidRDefault="00895C64" w:rsidP="00895C64">
      <w:pPr>
        <w:spacing w:after="0" w:line="32" w:lineRule="exact"/>
        <w:rPr>
          <w:rFonts w:ascii="Symbol" w:eastAsia="Symbol" w:hAnsi="Symbol" w:cs="Arial"/>
          <w:sz w:val="24"/>
          <w:szCs w:val="20"/>
          <w:lang w:eastAsia="ru-RU"/>
        </w:rPr>
      </w:pPr>
    </w:p>
    <w:p w:rsidR="00895C64" w:rsidRPr="00895C64" w:rsidRDefault="00895C64" w:rsidP="00895C64">
      <w:pPr>
        <w:numPr>
          <w:ilvl w:val="0"/>
          <w:numId w:val="12"/>
        </w:numPr>
        <w:tabs>
          <w:tab w:val="clear" w:pos="720"/>
          <w:tab w:val="left" w:pos="680"/>
        </w:tabs>
        <w:spacing w:after="0" w:line="226" w:lineRule="auto"/>
        <w:ind w:left="680" w:hanging="351"/>
        <w:rPr>
          <w:rFonts w:ascii="Symbol" w:eastAsia="Symbol" w:hAnsi="Symbol" w:cs="Arial"/>
          <w:sz w:val="24"/>
          <w:szCs w:val="20"/>
          <w:lang w:eastAsia="ru-RU"/>
        </w:rPr>
      </w:pPr>
      <w:r w:rsidRPr="00895C64">
        <w:rPr>
          <w:rFonts w:ascii="Times New Roman" w:eastAsia="Times New Roman" w:hAnsi="Times New Roman" w:cs="Arial"/>
          <w:sz w:val="24"/>
          <w:szCs w:val="20"/>
          <w:lang w:eastAsia="ru-RU"/>
        </w:rPr>
        <w:t>организовывать эффективный поиск ресурсов, необходимых для достижения поставленной цели;</w:t>
      </w:r>
    </w:p>
    <w:p w:rsidR="00895C64" w:rsidRPr="00895C64" w:rsidRDefault="00895C64" w:rsidP="00895C64">
      <w:pPr>
        <w:spacing w:after="0" w:line="1" w:lineRule="exact"/>
        <w:rPr>
          <w:rFonts w:ascii="Symbol" w:eastAsia="Symbol" w:hAnsi="Symbol" w:cs="Arial"/>
          <w:sz w:val="24"/>
          <w:szCs w:val="20"/>
          <w:lang w:eastAsia="ru-RU"/>
        </w:rPr>
      </w:pPr>
    </w:p>
    <w:p w:rsidR="00895C64" w:rsidRPr="00895C64" w:rsidRDefault="00895C64" w:rsidP="00895C64">
      <w:pPr>
        <w:numPr>
          <w:ilvl w:val="0"/>
          <w:numId w:val="12"/>
        </w:numPr>
        <w:tabs>
          <w:tab w:val="clear" w:pos="720"/>
          <w:tab w:val="left" w:pos="680"/>
        </w:tabs>
        <w:spacing w:after="0" w:line="0" w:lineRule="atLeast"/>
        <w:ind w:left="680" w:hanging="351"/>
        <w:rPr>
          <w:rFonts w:ascii="Symbol" w:eastAsia="Symbol" w:hAnsi="Symbol" w:cs="Arial"/>
          <w:sz w:val="24"/>
          <w:szCs w:val="20"/>
          <w:lang w:eastAsia="ru-RU"/>
        </w:rPr>
      </w:pPr>
      <w:r w:rsidRPr="00895C64">
        <w:rPr>
          <w:rFonts w:ascii="Times New Roman" w:eastAsia="Times New Roman" w:hAnsi="Times New Roman" w:cs="Arial"/>
          <w:sz w:val="24"/>
          <w:szCs w:val="20"/>
          <w:lang w:eastAsia="ru-RU"/>
        </w:rPr>
        <w:t>сопоставлять полученный результат деятельности с поставленной заранее целью.</w:t>
      </w:r>
    </w:p>
    <w:p w:rsidR="00895C64" w:rsidRPr="00895C64" w:rsidRDefault="00895C64" w:rsidP="00895C64">
      <w:pPr>
        <w:spacing w:after="0" w:line="291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95C64" w:rsidRPr="00895C64" w:rsidRDefault="00895C64" w:rsidP="00895C64">
      <w:pPr>
        <w:numPr>
          <w:ilvl w:val="2"/>
          <w:numId w:val="13"/>
        </w:numPr>
        <w:tabs>
          <w:tab w:val="clear" w:pos="720"/>
          <w:tab w:val="left" w:pos="1220"/>
        </w:tabs>
        <w:spacing w:after="0" w:line="234" w:lineRule="auto"/>
        <w:ind w:left="980" w:right="2800" w:hanging="10"/>
        <w:rPr>
          <w:rFonts w:ascii="Times New Roman" w:eastAsia="Times New Roman" w:hAnsi="Times New Roman" w:cs="Arial"/>
          <w:b/>
          <w:sz w:val="24"/>
          <w:szCs w:val="20"/>
          <w:lang w:eastAsia="ru-RU"/>
        </w:rPr>
      </w:pPr>
      <w:r w:rsidRPr="00895C64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>Познавательные универсальные учебные действия Выпускник научится:</w:t>
      </w:r>
    </w:p>
    <w:p w:rsidR="00895C64" w:rsidRPr="00895C64" w:rsidRDefault="00895C64" w:rsidP="00895C64">
      <w:pPr>
        <w:spacing w:after="0" w:line="28" w:lineRule="exact"/>
        <w:rPr>
          <w:rFonts w:ascii="Times New Roman" w:eastAsia="Times New Roman" w:hAnsi="Times New Roman" w:cs="Arial"/>
          <w:b/>
          <w:sz w:val="24"/>
          <w:szCs w:val="20"/>
          <w:lang w:eastAsia="ru-RU"/>
        </w:rPr>
      </w:pPr>
    </w:p>
    <w:p w:rsidR="00895C64" w:rsidRPr="00895C64" w:rsidRDefault="00895C64" w:rsidP="00895C64">
      <w:pPr>
        <w:numPr>
          <w:ilvl w:val="0"/>
          <w:numId w:val="13"/>
        </w:numPr>
        <w:tabs>
          <w:tab w:val="clear" w:pos="432"/>
          <w:tab w:val="left" w:pos="680"/>
        </w:tabs>
        <w:spacing w:after="0" w:line="230" w:lineRule="auto"/>
        <w:ind w:left="680" w:hanging="351"/>
        <w:jc w:val="both"/>
        <w:rPr>
          <w:rFonts w:ascii="Symbol" w:eastAsia="Symbol" w:hAnsi="Symbol" w:cs="Arial"/>
          <w:sz w:val="24"/>
          <w:szCs w:val="20"/>
          <w:lang w:eastAsia="ru-RU"/>
        </w:rPr>
      </w:pPr>
      <w:r w:rsidRPr="00895C64">
        <w:rPr>
          <w:rFonts w:ascii="Times New Roman" w:eastAsia="Times New Roman" w:hAnsi="Times New Roman" w:cs="Arial"/>
          <w:sz w:val="24"/>
          <w:szCs w:val="20"/>
          <w:lang w:eastAsia="ru-RU"/>
        </w:rPr>
        <w:lastRenderedPageBreak/>
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895C64" w:rsidRPr="00895C64" w:rsidRDefault="00895C64" w:rsidP="00895C64">
      <w:pPr>
        <w:spacing w:after="0" w:line="34" w:lineRule="exact"/>
        <w:jc w:val="both"/>
        <w:rPr>
          <w:rFonts w:ascii="Symbol" w:eastAsia="Symbol" w:hAnsi="Symbol" w:cs="Arial"/>
          <w:sz w:val="24"/>
          <w:szCs w:val="20"/>
          <w:lang w:eastAsia="ru-RU"/>
        </w:rPr>
      </w:pPr>
    </w:p>
    <w:p w:rsidR="00895C64" w:rsidRPr="00895C64" w:rsidRDefault="00895C64" w:rsidP="00895C64">
      <w:pPr>
        <w:numPr>
          <w:ilvl w:val="0"/>
          <w:numId w:val="13"/>
        </w:numPr>
        <w:tabs>
          <w:tab w:val="clear" w:pos="432"/>
          <w:tab w:val="left" w:pos="680"/>
        </w:tabs>
        <w:spacing w:after="0" w:line="226" w:lineRule="auto"/>
        <w:ind w:left="680" w:hanging="351"/>
        <w:jc w:val="both"/>
        <w:rPr>
          <w:rFonts w:ascii="Symbol" w:eastAsia="Symbol" w:hAnsi="Symbol" w:cs="Arial"/>
          <w:sz w:val="24"/>
          <w:szCs w:val="20"/>
          <w:lang w:eastAsia="ru-RU"/>
        </w:rPr>
      </w:pPr>
      <w:r w:rsidRPr="00895C64">
        <w:rPr>
          <w:rFonts w:ascii="Times New Roman" w:eastAsia="Times New Roman" w:hAnsi="Times New Roman" w:cs="Arial"/>
          <w:sz w:val="24"/>
          <w:szCs w:val="20"/>
          <w:lang w:eastAsia="ru-RU"/>
        </w:rPr>
        <w:t>критически оценивать и интерпретировать информацию с разных позиций, распознавать и фиксировать противоречия в информационных источниках;</w:t>
      </w:r>
    </w:p>
    <w:p w:rsidR="00895C64" w:rsidRPr="00895C64" w:rsidRDefault="00895C64" w:rsidP="00895C64">
      <w:pPr>
        <w:spacing w:after="0" w:line="32" w:lineRule="exact"/>
        <w:jc w:val="both"/>
        <w:rPr>
          <w:rFonts w:ascii="Symbol" w:eastAsia="Symbol" w:hAnsi="Symbol" w:cs="Arial"/>
          <w:sz w:val="24"/>
          <w:szCs w:val="20"/>
          <w:lang w:eastAsia="ru-RU"/>
        </w:rPr>
      </w:pPr>
    </w:p>
    <w:p w:rsidR="00895C64" w:rsidRPr="00895C64" w:rsidRDefault="00895C64" w:rsidP="00895C64">
      <w:pPr>
        <w:numPr>
          <w:ilvl w:val="0"/>
          <w:numId w:val="13"/>
        </w:numPr>
        <w:tabs>
          <w:tab w:val="clear" w:pos="432"/>
          <w:tab w:val="left" w:pos="680"/>
        </w:tabs>
        <w:spacing w:after="0" w:line="231" w:lineRule="auto"/>
        <w:ind w:left="680" w:hanging="351"/>
        <w:jc w:val="both"/>
        <w:rPr>
          <w:rFonts w:ascii="Symbol" w:eastAsia="Symbol" w:hAnsi="Symbol" w:cs="Arial"/>
          <w:sz w:val="24"/>
          <w:szCs w:val="20"/>
          <w:lang w:eastAsia="ru-RU"/>
        </w:rPr>
      </w:pPr>
      <w:r w:rsidRPr="00895C64">
        <w:rPr>
          <w:rFonts w:ascii="Times New Roman" w:eastAsia="Times New Roman" w:hAnsi="Times New Roman" w:cs="Arial"/>
          <w:sz w:val="24"/>
          <w:szCs w:val="20"/>
          <w:lang w:eastAsia="ru-RU"/>
        </w:rPr>
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895C64" w:rsidRPr="00895C64" w:rsidRDefault="00895C64" w:rsidP="00895C64">
      <w:pPr>
        <w:spacing w:after="0" w:line="32" w:lineRule="exact"/>
        <w:jc w:val="both"/>
        <w:rPr>
          <w:rFonts w:ascii="Symbol" w:eastAsia="Symbol" w:hAnsi="Symbol" w:cs="Arial"/>
          <w:sz w:val="24"/>
          <w:szCs w:val="20"/>
          <w:lang w:eastAsia="ru-RU"/>
        </w:rPr>
      </w:pPr>
    </w:p>
    <w:p w:rsidR="00895C64" w:rsidRPr="00895C64" w:rsidRDefault="00895C64" w:rsidP="00895C64">
      <w:pPr>
        <w:numPr>
          <w:ilvl w:val="0"/>
          <w:numId w:val="13"/>
        </w:numPr>
        <w:tabs>
          <w:tab w:val="clear" w:pos="432"/>
          <w:tab w:val="left" w:pos="680"/>
        </w:tabs>
        <w:spacing w:after="0" w:line="230" w:lineRule="auto"/>
        <w:ind w:left="680" w:hanging="351"/>
        <w:jc w:val="both"/>
        <w:rPr>
          <w:rFonts w:ascii="Symbol" w:eastAsia="Symbol" w:hAnsi="Symbol" w:cs="Arial"/>
          <w:sz w:val="24"/>
          <w:szCs w:val="20"/>
          <w:lang w:eastAsia="ru-RU"/>
        </w:rPr>
      </w:pPr>
      <w:r w:rsidRPr="00895C64">
        <w:rPr>
          <w:rFonts w:ascii="Times New Roman" w:eastAsia="Times New Roman" w:hAnsi="Times New Roman" w:cs="Arial"/>
          <w:sz w:val="24"/>
          <w:szCs w:val="20"/>
          <w:lang w:eastAsia="ru-RU"/>
        </w:rPr>
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895C64" w:rsidRPr="00895C64" w:rsidRDefault="00895C64" w:rsidP="00895C64">
      <w:pPr>
        <w:spacing w:after="0" w:line="34" w:lineRule="exact"/>
        <w:jc w:val="both"/>
        <w:rPr>
          <w:rFonts w:ascii="Symbol" w:eastAsia="Symbol" w:hAnsi="Symbol" w:cs="Arial"/>
          <w:sz w:val="24"/>
          <w:szCs w:val="20"/>
          <w:lang w:eastAsia="ru-RU"/>
        </w:rPr>
      </w:pPr>
    </w:p>
    <w:p w:rsidR="00895C64" w:rsidRPr="00895C64" w:rsidRDefault="00895C64" w:rsidP="00895C64">
      <w:pPr>
        <w:numPr>
          <w:ilvl w:val="0"/>
          <w:numId w:val="13"/>
        </w:numPr>
        <w:tabs>
          <w:tab w:val="clear" w:pos="432"/>
          <w:tab w:val="left" w:pos="680"/>
        </w:tabs>
        <w:spacing w:after="0" w:line="226" w:lineRule="auto"/>
        <w:ind w:left="680" w:hanging="351"/>
        <w:jc w:val="both"/>
        <w:rPr>
          <w:rFonts w:ascii="Symbol" w:eastAsia="Symbol" w:hAnsi="Symbol" w:cs="Arial"/>
          <w:sz w:val="24"/>
          <w:szCs w:val="20"/>
          <w:lang w:eastAsia="ru-RU"/>
        </w:rPr>
      </w:pPr>
      <w:r w:rsidRPr="00895C64">
        <w:rPr>
          <w:rFonts w:ascii="Times New Roman" w:eastAsia="Times New Roman" w:hAnsi="Times New Roman" w:cs="Arial"/>
          <w:sz w:val="24"/>
          <w:szCs w:val="20"/>
          <w:lang w:eastAsia="ru-RU"/>
        </w:rPr>
        <w:t>выходить за рамки учебного предмета и осуществлять целенаправленный поиск возможностей для широкого переноса средств и способов действия;</w:t>
      </w:r>
    </w:p>
    <w:p w:rsidR="00895C64" w:rsidRPr="00895C64" w:rsidRDefault="00895C64" w:rsidP="00895C64">
      <w:pPr>
        <w:spacing w:after="0" w:line="32" w:lineRule="exact"/>
        <w:jc w:val="both"/>
        <w:rPr>
          <w:rFonts w:ascii="Symbol" w:eastAsia="Symbol" w:hAnsi="Symbol" w:cs="Arial"/>
          <w:sz w:val="24"/>
          <w:szCs w:val="20"/>
          <w:lang w:eastAsia="ru-RU"/>
        </w:rPr>
      </w:pPr>
    </w:p>
    <w:p w:rsidR="00895C64" w:rsidRPr="00895C64" w:rsidRDefault="00895C64" w:rsidP="00895C64">
      <w:pPr>
        <w:numPr>
          <w:ilvl w:val="0"/>
          <w:numId w:val="13"/>
        </w:numPr>
        <w:tabs>
          <w:tab w:val="clear" w:pos="432"/>
          <w:tab w:val="left" w:pos="680"/>
        </w:tabs>
        <w:spacing w:after="0" w:line="226" w:lineRule="auto"/>
        <w:ind w:left="680" w:hanging="351"/>
        <w:jc w:val="both"/>
        <w:rPr>
          <w:rFonts w:ascii="Symbol" w:eastAsia="Symbol" w:hAnsi="Symbol" w:cs="Arial"/>
          <w:sz w:val="24"/>
          <w:szCs w:val="20"/>
          <w:lang w:eastAsia="ru-RU"/>
        </w:rPr>
      </w:pPr>
      <w:r w:rsidRPr="00895C64">
        <w:rPr>
          <w:rFonts w:ascii="Times New Roman" w:eastAsia="Times New Roman" w:hAnsi="Times New Roman" w:cs="Arial"/>
          <w:sz w:val="24"/>
          <w:szCs w:val="20"/>
          <w:lang w:eastAsia="ru-RU"/>
        </w:rPr>
        <w:t>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:rsidR="00895C64" w:rsidRPr="00895C64" w:rsidRDefault="00895C64" w:rsidP="00895C64">
      <w:pPr>
        <w:spacing w:after="0" w:line="1" w:lineRule="exact"/>
        <w:jc w:val="both"/>
        <w:rPr>
          <w:rFonts w:ascii="Symbol" w:eastAsia="Symbol" w:hAnsi="Symbol" w:cs="Arial"/>
          <w:sz w:val="24"/>
          <w:szCs w:val="20"/>
          <w:lang w:eastAsia="ru-RU"/>
        </w:rPr>
      </w:pPr>
    </w:p>
    <w:p w:rsidR="00895C64" w:rsidRPr="00895C64" w:rsidRDefault="00895C64" w:rsidP="00895C64">
      <w:pPr>
        <w:numPr>
          <w:ilvl w:val="0"/>
          <w:numId w:val="13"/>
        </w:numPr>
        <w:tabs>
          <w:tab w:val="clear" w:pos="432"/>
          <w:tab w:val="left" w:pos="680"/>
        </w:tabs>
        <w:spacing w:after="0" w:line="0" w:lineRule="atLeast"/>
        <w:ind w:left="680" w:hanging="351"/>
        <w:jc w:val="both"/>
        <w:rPr>
          <w:rFonts w:ascii="Symbol" w:eastAsia="Symbol" w:hAnsi="Symbol" w:cs="Arial"/>
          <w:sz w:val="24"/>
          <w:szCs w:val="20"/>
          <w:lang w:eastAsia="ru-RU"/>
        </w:rPr>
      </w:pPr>
      <w:r w:rsidRPr="00895C64">
        <w:rPr>
          <w:rFonts w:ascii="Times New Roman" w:eastAsia="Times New Roman" w:hAnsi="Times New Roman" w:cs="Arial"/>
          <w:sz w:val="24"/>
          <w:szCs w:val="20"/>
          <w:lang w:eastAsia="ru-RU"/>
        </w:rPr>
        <w:t>менять и удерживать разные позиции в познавательной деятельности.</w:t>
      </w:r>
    </w:p>
    <w:p w:rsidR="00895C64" w:rsidRPr="00895C64" w:rsidRDefault="00895C64" w:rsidP="00895C64">
      <w:pPr>
        <w:spacing w:after="0" w:line="278" w:lineRule="exact"/>
        <w:rPr>
          <w:rFonts w:ascii="Symbol" w:eastAsia="Symbol" w:hAnsi="Symbol" w:cs="Arial"/>
          <w:sz w:val="24"/>
          <w:szCs w:val="20"/>
          <w:lang w:eastAsia="ru-RU"/>
        </w:rPr>
      </w:pPr>
    </w:p>
    <w:p w:rsidR="00895C64" w:rsidRPr="00895C64" w:rsidRDefault="00044C3F" w:rsidP="00044C3F">
      <w:pPr>
        <w:tabs>
          <w:tab w:val="left" w:pos="1260"/>
        </w:tabs>
        <w:spacing w:after="0" w:line="0" w:lineRule="atLeast"/>
        <w:rPr>
          <w:rFonts w:ascii="Times New Roman" w:eastAsia="Times New Roman" w:hAnsi="Times New Roman" w:cs="Arial"/>
          <w:b/>
          <w:sz w:val="24"/>
          <w:szCs w:val="20"/>
          <w:lang w:eastAsia="ru-RU"/>
        </w:rPr>
      </w:pPr>
      <w:r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             </w:t>
      </w:r>
      <w:r w:rsidR="00895C64" w:rsidRPr="00895C64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>Коммуникативные универсальные учебные действия</w:t>
      </w:r>
    </w:p>
    <w:p w:rsidR="00895C64" w:rsidRPr="00895C64" w:rsidRDefault="00895C64" w:rsidP="00895C64">
      <w:pPr>
        <w:spacing w:after="0" w:line="0" w:lineRule="atLeast"/>
        <w:ind w:left="980"/>
        <w:rPr>
          <w:rFonts w:ascii="Times New Roman" w:eastAsia="Times New Roman" w:hAnsi="Times New Roman" w:cs="Arial"/>
          <w:b/>
          <w:sz w:val="24"/>
          <w:szCs w:val="20"/>
          <w:lang w:eastAsia="ru-RU"/>
        </w:rPr>
      </w:pPr>
      <w:r w:rsidRPr="00895C64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>Выпускник научится:</w:t>
      </w:r>
    </w:p>
    <w:p w:rsidR="00895C64" w:rsidRPr="00895C64" w:rsidRDefault="00895C64" w:rsidP="00895C64">
      <w:pPr>
        <w:spacing w:after="0" w:line="27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95C64" w:rsidRPr="00895C64" w:rsidRDefault="00895C64" w:rsidP="00895C64">
      <w:pPr>
        <w:numPr>
          <w:ilvl w:val="0"/>
          <w:numId w:val="38"/>
        </w:numPr>
        <w:tabs>
          <w:tab w:val="left" w:pos="680"/>
        </w:tabs>
        <w:spacing w:after="0" w:line="233" w:lineRule="auto"/>
        <w:ind w:left="680" w:hanging="351"/>
        <w:jc w:val="both"/>
        <w:rPr>
          <w:rFonts w:ascii="Symbol" w:eastAsia="Symbol" w:hAnsi="Symbol" w:cs="Arial"/>
          <w:sz w:val="24"/>
          <w:szCs w:val="20"/>
          <w:lang w:eastAsia="ru-RU"/>
        </w:rPr>
      </w:pPr>
      <w:r w:rsidRPr="00895C64">
        <w:rPr>
          <w:rFonts w:ascii="Times New Roman" w:eastAsia="Times New Roman" w:hAnsi="Times New Roman" w:cs="Arial"/>
          <w:sz w:val="24"/>
          <w:szCs w:val="20"/>
          <w:lang w:eastAsia="ru-RU"/>
        </w:rPr>
        <w:t>осуществлять деловую коммуникацию как со сверстниками, так и со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895C64" w:rsidRPr="00895C64" w:rsidRDefault="00895C64" w:rsidP="00895C64">
      <w:pPr>
        <w:spacing w:after="0" w:line="31" w:lineRule="exact"/>
        <w:jc w:val="both"/>
        <w:rPr>
          <w:rFonts w:ascii="Symbol" w:eastAsia="Symbol" w:hAnsi="Symbol" w:cs="Arial"/>
          <w:sz w:val="24"/>
          <w:szCs w:val="20"/>
          <w:lang w:eastAsia="ru-RU"/>
        </w:rPr>
      </w:pPr>
    </w:p>
    <w:p w:rsidR="00895C64" w:rsidRPr="00895C64" w:rsidRDefault="00895C64" w:rsidP="00895C64">
      <w:pPr>
        <w:numPr>
          <w:ilvl w:val="0"/>
          <w:numId w:val="38"/>
        </w:numPr>
        <w:tabs>
          <w:tab w:val="left" w:pos="680"/>
        </w:tabs>
        <w:spacing w:after="0" w:line="226" w:lineRule="auto"/>
        <w:ind w:left="680" w:hanging="351"/>
        <w:jc w:val="both"/>
        <w:rPr>
          <w:rFonts w:ascii="Symbol" w:eastAsia="Symbol" w:hAnsi="Symbol" w:cs="Arial"/>
          <w:sz w:val="24"/>
          <w:szCs w:val="20"/>
          <w:lang w:eastAsia="ru-RU"/>
        </w:rPr>
      </w:pPr>
      <w:r w:rsidRPr="00895C64">
        <w:rPr>
          <w:rFonts w:ascii="Times New Roman" w:eastAsia="Times New Roman" w:hAnsi="Times New Roman" w:cs="Arial"/>
          <w:sz w:val="24"/>
          <w:szCs w:val="20"/>
          <w:lang w:eastAsia="ru-RU"/>
        </w:rPr>
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895C64" w:rsidRPr="00895C64" w:rsidRDefault="00895C64" w:rsidP="00895C64">
      <w:pPr>
        <w:spacing w:after="0" w:line="32" w:lineRule="exact"/>
        <w:jc w:val="both"/>
        <w:rPr>
          <w:rFonts w:ascii="Symbol" w:eastAsia="Symbol" w:hAnsi="Symbol" w:cs="Arial"/>
          <w:sz w:val="24"/>
          <w:szCs w:val="20"/>
          <w:lang w:eastAsia="ru-RU"/>
        </w:rPr>
      </w:pPr>
    </w:p>
    <w:p w:rsidR="00895C64" w:rsidRPr="00895C64" w:rsidRDefault="00895C64" w:rsidP="00895C64">
      <w:pPr>
        <w:numPr>
          <w:ilvl w:val="0"/>
          <w:numId w:val="38"/>
        </w:numPr>
        <w:tabs>
          <w:tab w:val="left" w:pos="680"/>
        </w:tabs>
        <w:spacing w:after="0" w:line="227" w:lineRule="auto"/>
        <w:ind w:left="680" w:hanging="351"/>
        <w:jc w:val="both"/>
        <w:rPr>
          <w:rFonts w:ascii="Symbol" w:eastAsia="Symbol" w:hAnsi="Symbol" w:cs="Arial"/>
          <w:sz w:val="24"/>
          <w:szCs w:val="20"/>
          <w:lang w:eastAsia="ru-RU"/>
        </w:rPr>
      </w:pPr>
      <w:r w:rsidRPr="00895C64">
        <w:rPr>
          <w:rFonts w:ascii="Times New Roman" w:eastAsia="Times New Roman" w:hAnsi="Times New Roman" w:cs="Arial"/>
          <w:sz w:val="24"/>
          <w:szCs w:val="20"/>
          <w:lang w:eastAsia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895C64" w:rsidRPr="00895C64" w:rsidRDefault="00895C64" w:rsidP="00895C64">
      <w:pPr>
        <w:spacing w:after="0" w:line="32" w:lineRule="exact"/>
        <w:jc w:val="both"/>
        <w:rPr>
          <w:rFonts w:ascii="Symbol" w:eastAsia="Symbol" w:hAnsi="Symbol" w:cs="Arial"/>
          <w:sz w:val="24"/>
          <w:szCs w:val="20"/>
          <w:lang w:eastAsia="ru-RU"/>
        </w:rPr>
      </w:pPr>
    </w:p>
    <w:p w:rsidR="00895C64" w:rsidRPr="00895C64" w:rsidRDefault="00895C64" w:rsidP="00895C64">
      <w:pPr>
        <w:numPr>
          <w:ilvl w:val="0"/>
          <w:numId w:val="38"/>
        </w:numPr>
        <w:tabs>
          <w:tab w:val="left" w:pos="680"/>
        </w:tabs>
        <w:spacing w:after="0" w:line="226" w:lineRule="auto"/>
        <w:ind w:left="680" w:hanging="351"/>
        <w:jc w:val="both"/>
        <w:rPr>
          <w:rFonts w:ascii="Symbol" w:eastAsia="Symbol" w:hAnsi="Symbol" w:cs="Arial"/>
          <w:sz w:val="24"/>
          <w:szCs w:val="20"/>
          <w:lang w:eastAsia="ru-RU"/>
        </w:rPr>
      </w:pPr>
      <w:r w:rsidRPr="00895C64">
        <w:rPr>
          <w:rFonts w:ascii="Times New Roman" w:eastAsia="Times New Roman" w:hAnsi="Times New Roman" w:cs="Arial"/>
          <w:sz w:val="24"/>
          <w:szCs w:val="20"/>
          <w:lang w:eastAsia="ru-RU"/>
        </w:rPr>
        <w:t>развернуто, логично и точно излагать свою точку зрения с использованием адекватных (устных и письменных) языковых средств;</w:t>
      </w:r>
    </w:p>
    <w:p w:rsidR="00895C64" w:rsidRPr="00895C64" w:rsidRDefault="00895C64" w:rsidP="00895C64">
      <w:pPr>
        <w:spacing w:after="0" w:line="32" w:lineRule="exact"/>
        <w:jc w:val="both"/>
        <w:rPr>
          <w:rFonts w:ascii="Symbol" w:eastAsia="Symbol" w:hAnsi="Symbol" w:cs="Arial"/>
          <w:sz w:val="24"/>
          <w:szCs w:val="20"/>
          <w:lang w:eastAsia="ru-RU"/>
        </w:rPr>
      </w:pPr>
    </w:p>
    <w:p w:rsidR="00895C64" w:rsidRPr="00895C64" w:rsidRDefault="00895C64" w:rsidP="00895C64">
      <w:pPr>
        <w:numPr>
          <w:ilvl w:val="0"/>
          <w:numId w:val="38"/>
        </w:numPr>
        <w:tabs>
          <w:tab w:val="left" w:pos="680"/>
        </w:tabs>
        <w:spacing w:after="0" w:line="230" w:lineRule="auto"/>
        <w:ind w:left="680" w:hanging="351"/>
        <w:jc w:val="both"/>
        <w:rPr>
          <w:rFonts w:ascii="Symbol" w:eastAsia="Symbol" w:hAnsi="Symbol" w:cs="Arial"/>
          <w:sz w:val="24"/>
          <w:szCs w:val="20"/>
          <w:lang w:eastAsia="ru-RU"/>
        </w:rPr>
      </w:pPr>
      <w:r w:rsidRPr="00895C64">
        <w:rPr>
          <w:rFonts w:ascii="Times New Roman" w:eastAsia="Times New Roman" w:hAnsi="Times New Roman" w:cs="Arial"/>
          <w:sz w:val="24"/>
          <w:szCs w:val="20"/>
          <w:lang w:eastAsia="ru-RU"/>
        </w:rPr>
        <w:t>распознавать конфликтогенные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895C64" w:rsidRDefault="00895C64" w:rsidP="00895C64">
      <w:pPr>
        <w:tabs>
          <w:tab w:val="left" w:pos="680"/>
        </w:tabs>
        <w:spacing w:after="0" w:line="230" w:lineRule="auto"/>
        <w:ind w:left="680" w:hanging="351"/>
        <w:jc w:val="both"/>
        <w:rPr>
          <w:rFonts w:ascii="Symbol" w:eastAsia="Symbol" w:hAnsi="Symbol" w:cs="Arial"/>
          <w:sz w:val="24"/>
          <w:szCs w:val="20"/>
          <w:lang w:eastAsia="ru-RU"/>
        </w:rPr>
      </w:pPr>
    </w:p>
    <w:p w:rsidR="00893D75" w:rsidRPr="00895C64" w:rsidRDefault="00893D75" w:rsidP="00895C64">
      <w:pPr>
        <w:tabs>
          <w:tab w:val="left" w:pos="680"/>
        </w:tabs>
        <w:spacing w:after="0" w:line="230" w:lineRule="auto"/>
        <w:ind w:left="680" w:hanging="351"/>
        <w:jc w:val="both"/>
        <w:rPr>
          <w:rFonts w:ascii="Symbol" w:eastAsia="Symbol" w:hAnsi="Symbol" w:cs="Arial"/>
          <w:sz w:val="24"/>
          <w:szCs w:val="20"/>
          <w:lang w:eastAsia="ru-RU"/>
        </w:rPr>
        <w:sectPr w:rsidR="00893D75" w:rsidRPr="00895C64">
          <w:pgSz w:w="11900" w:h="16838"/>
          <w:pgMar w:top="698" w:right="846" w:bottom="1440" w:left="1440" w:header="0" w:footer="0" w:gutter="0"/>
          <w:cols w:space="0" w:equalWidth="0">
            <w:col w:w="9620"/>
          </w:cols>
          <w:docGrid w:linePitch="360"/>
        </w:sectPr>
      </w:pPr>
    </w:p>
    <w:p w:rsidR="00895C64" w:rsidRPr="00895C64" w:rsidRDefault="00895C64" w:rsidP="00895C64">
      <w:pPr>
        <w:spacing w:after="0" w:line="288" w:lineRule="exact"/>
        <w:rPr>
          <w:rFonts w:ascii="Times New Roman" w:eastAsia="Times New Roman" w:hAnsi="Times New Roman" w:cs="Arial"/>
          <w:b/>
          <w:sz w:val="24"/>
          <w:szCs w:val="20"/>
          <w:lang w:eastAsia="ru-RU"/>
        </w:rPr>
      </w:pPr>
      <w:bookmarkStart w:id="1" w:name="page5"/>
      <w:bookmarkEnd w:id="1"/>
    </w:p>
    <w:p w:rsidR="00895C64" w:rsidRDefault="00895C64" w:rsidP="00895C64">
      <w:pPr>
        <w:numPr>
          <w:ilvl w:val="1"/>
          <w:numId w:val="39"/>
        </w:numPr>
        <w:tabs>
          <w:tab w:val="left" w:pos="1292"/>
        </w:tabs>
        <w:spacing w:after="0" w:line="234" w:lineRule="auto"/>
        <w:ind w:left="260" w:right="20" w:firstLine="710"/>
        <w:rPr>
          <w:rFonts w:ascii="Times New Roman" w:eastAsia="Times New Roman" w:hAnsi="Times New Roman" w:cs="Arial"/>
          <w:b/>
          <w:sz w:val="24"/>
          <w:szCs w:val="20"/>
          <w:lang w:eastAsia="ru-RU"/>
        </w:rPr>
      </w:pPr>
      <w:r w:rsidRPr="00895C64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>результате изучения учебного предмета «Физика» на уровне среднего общего образования:</w:t>
      </w:r>
    </w:p>
    <w:p w:rsidR="00893D75" w:rsidRPr="00895C64" w:rsidRDefault="00893D75" w:rsidP="00893D75">
      <w:pPr>
        <w:tabs>
          <w:tab w:val="left" w:pos="1292"/>
        </w:tabs>
        <w:spacing w:after="0" w:line="234" w:lineRule="auto"/>
        <w:ind w:left="970" w:right="20"/>
        <w:rPr>
          <w:rFonts w:ascii="Times New Roman" w:eastAsia="Times New Roman" w:hAnsi="Times New Roman" w:cs="Arial"/>
          <w:b/>
          <w:sz w:val="24"/>
          <w:szCs w:val="20"/>
          <w:lang w:eastAsia="ru-RU"/>
        </w:rPr>
      </w:pPr>
    </w:p>
    <w:p w:rsidR="00895C64" w:rsidRPr="00895C64" w:rsidRDefault="00895C64" w:rsidP="00895C64">
      <w:pPr>
        <w:spacing w:after="0" w:line="1" w:lineRule="exact"/>
        <w:rPr>
          <w:rFonts w:ascii="Times New Roman" w:eastAsia="Times New Roman" w:hAnsi="Times New Roman" w:cs="Arial"/>
          <w:b/>
          <w:sz w:val="24"/>
          <w:szCs w:val="20"/>
          <w:lang w:eastAsia="ru-RU"/>
        </w:rPr>
      </w:pPr>
    </w:p>
    <w:p w:rsidR="00895C64" w:rsidRDefault="00895C64" w:rsidP="00895C64">
      <w:pPr>
        <w:spacing w:after="0" w:line="0" w:lineRule="atLeast"/>
        <w:ind w:left="980"/>
        <w:rPr>
          <w:rFonts w:ascii="Times New Roman" w:eastAsia="Times New Roman" w:hAnsi="Times New Roman" w:cs="Arial"/>
          <w:b/>
          <w:sz w:val="24"/>
          <w:szCs w:val="20"/>
          <w:lang w:eastAsia="ru-RU"/>
        </w:rPr>
      </w:pPr>
      <w:r w:rsidRPr="00895C64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>Выпускник на базовом уровне научится:</w:t>
      </w:r>
    </w:p>
    <w:p w:rsidR="00893D75" w:rsidRPr="00895C64" w:rsidRDefault="00893D75" w:rsidP="00895C64">
      <w:pPr>
        <w:spacing w:after="0" w:line="0" w:lineRule="atLeast"/>
        <w:ind w:left="980"/>
        <w:rPr>
          <w:rFonts w:ascii="Times New Roman" w:eastAsia="Times New Roman" w:hAnsi="Times New Roman" w:cs="Arial"/>
          <w:b/>
          <w:sz w:val="24"/>
          <w:szCs w:val="20"/>
          <w:lang w:eastAsia="ru-RU"/>
        </w:rPr>
      </w:pPr>
    </w:p>
    <w:p w:rsidR="00895C64" w:rsidRPr="00895C64" w:rsidRDefault="00895C64" w:rsidP="00895C64">
      <w:pPr>
        <w:spacing w:after="0" w:line="26" w:lineRule="exact"/>
        <w:rPr>
          <w:rFonts w:ascii="Times New Roman" w:eastAsia="Times New Roman" w:hAnsi="Times New Roman" w:cs="Arial"/>
          <w:b/>
          <w:sz w:val="24"/>
          <w:szCs w:val="20"/>
          <w:lang w:eastAsia="ru-RU"/>
        </w:rPr>
      </w:pPr>
    </w:p>
    <w:p w:rsidR="00895C64" w:rsidRPr="00895C64" w:rsidRDefault="00895C64" w:rsidP="00895C64">
      <w:pPr>
        <w:numPr>
          <w:ilvl w:val="0"/>
          <w:numId w:val="39"/>
        </w:numPr>
        <w:tabs>
          <w:tab w:val="left" w:pos="680"/>
        </w:tabs>
        <w:spacing w:after="0" w:line="230" w:lineRule="auto"/>
        <w:ind w:left="680" w:hanging="351"/>
        <w:jc w:val="both"/>
        <w:rPr>
          <w:rFonts w:ascii="Symbol" w:eastAsia="Symbol" w:hAnsi="Symbol" w:cs="Arial"/>
          <w:sz w:val="24"/>
          <w:szCs w:val="20"/>
          <w:lang w:eastAsia="ru-RU"/>
        </w:rPr>
      </w:pPr>
      <w:r w:rsidRPr="00895C64">
        <w:rPr>
          <w:rFonts w:ascii="Times New Roman" w:eastAsia="Times New Roman" w:hAnsi="Times New Roman" w:cs="Arial"/>
          <w:sz w:val="24"/>
          <w:szCs w:val="20"/>
          <w:lang w:eastAsia="ru-RU"/>
        </w:rPr>
        <w:t>демонстрировать на примерах роль и место физики в формировании современной научной картины мира, в развитии современной техники и технологий, в практической деятельности людей;</w:t>
      </w:r>
    </w:p>
    <w:p w:rsidR="00895C64" w:rsidRPr="00895C64" w:rsidRDefault="00895C64" w:rsidP="00895C64">
      <w:pPr>
        <w:spacing w:after="0" w:line="34" w:lineRule="exact"/>
        <w:rPr>
          <w:rFonts w:ascii="Symbol" w:eastAsia="Symbol" w:hAnsi="Symbol" w:cs="Arial"/>
          <w:sz w:val="24"/>
          <w:szCs w:val="20"/>
          <w:lang w:eastAsia="ru-RU"/>
        </w:rPr>
      </w:pPr>
    </w:p>
    <w:p w:rsidR="00895C64" w:rsidRPr="00895C64" w:rsidRDefault="00895C64" w:rsidP="00895C64">
      <w:pPr>
        <w:numPr>
          <w:ilvl w:val="0"/>
          <w:numId w:val="39"/>
        </w:numPr>
        <w:tabs>
          <w:tab w:val="left" w:pos="680"/>
        </w:tabs>
        <w:spacing w:after="0" w:line="226" w:lineRule="auto"/>
        <w:ind w:left="680" w:hanging="351"/>
        <w:rPr>
          <w:rFonts w:ascii="Symbol" w:eastAsia="Symbol" w:hAnsi="Symbol" w:cs="Arial"/>
          <w:sz w:val="24"/>
          <w:szCs w:val="20"/>
          <w:lang w:eastAsia="ru-RU"/>
        </w:rPr>
      </w:pPr>
      <w:r w:rsidRPr="00895C64">
        <w:rPr>
          <w:rFonts w:ascii="Times New Roman" w:eastAsia="Times New Roman" w:hAnsi="Times New Roman" w:cs="Arial"/>
          <w:sz w:val="24"/>
          <w:szCs w:val="20"/>
          <w:lang w:eastAsia="ru-RU"/>
        </w:rPr>
        <w:t>демонстрировать на примерах взаимосвязь между физикой и другими естественными науками;</w:t>
      </w:r>
    </w:p>
    <w:p w:rsidR="00895C64" w:rsidRPr="00895C64" w:rsidRDefault="00895C64" w:rsidP="00895C64">
      <w:pPr>
        <w:spacing w:after="0" w:line="32" w:lineRule="exact"/>
        <w:rPr>
          <w:rFonts w:ascii="Symbol" w:eastAsia="Symbol" w:hAnsi="Symbol" w:cs="Arial"/>
          <w:sz w:val="24"/>
          <w:szCs w:val="20"/>
          <w:lang w:eastAsia="ru-RU"/>
        </w:rPr>
      </w:pPr>
    </w:p>
    <w:p w:rsidR="00895C64" w:rsidRPr="00895C64" w:rsidRDefault="00895C64" w:rsidP="00895C64">
      <w:pPr>
        <w:numPr>
          <w:ilvl w:val="0"/>
          <w:numId w:val="39"/>
        </w:numPr>
        <w:tabs>
          <w:tab w:val="left" w:pos="680"/>
        </w:tabs>
        <w:spacing w:after="0" w:line="226" w:lineRule="auto"/>
        <w:ind w:left="680" w:hanging="351"/>
        <w:rPr>
          <w:rFonts w:ascii="Symbol" w:eastAsia="Symbol" w:hAnsi="Symbol" w:cs="Arial"/>
          <w:sz w:val="24"/>
          <w:szCs w:val="20"/>
          <w:lang w:eastAsia="ru-RU"/>
        </w:rPr>
      </w:pPr>
      <w:r w:rsidRPr="00895C64">
        <w:rPr>
          <w:rFonts w:ascii="Times New Roman" w:eastAsia="Times New Roman" w:hAnsi="Times New Roman" w:cs="Arial"/>
          <w:sz w:val="24"/>
          <w:szCs w:val="20"/>
          <w:lang w:eastAsia="ru-RU"/>
        </w:rPr>
        <w:t>устанавливать взаимосвязь естественно-научных явлений и применять основные физические модели для их описания и объяснения;</w:t>
      </w:r>
    </w:p>
    <w:p w:rsidR="00895C64" w:rsidRPr="00895C64" w:rsidRDefault="00895C64" w:rsidP="00895C64">
      <w:pPr>
        <w:spacing w:after="0" w:line="32" w:lineRule="exact"/>
        <w:rPr>
          <w:rFonts w:ascii="Symbol" w:eastAsia="Symbol" w:hAnsi="Symbol" w:cs="Arial"/>
          <w:sz w:val="24"/>
          <w:szCs w:val="20"/>
          <w:lang w:eastAsia="ru-RU"/>
        </w:rPr>
      </w:pPr>
    </w:p>
    <w:p w:rsidR="00895C64" w:rsidRPr="00895C64" w:rsidRDefault="00895C64" w:rsidP="00895C64">
      <w:pPr>
        <w:numPr>
          <w:ilvl w:val="0"/>
          <w:numId w:val="39"/>
        </w:numPr>
        <w:tabs>
          <w:tab w:val="left" w:pos="680"/>
        </w:tabs>
        <w:spacing w:after="0" w:line="231" w:lineRule="auto"/>
        <w:ind w:left="680" w:hanging="351"/>
        <w:jc w:val="both"/>
        <w:rPr>
          <w:rFonts w:ascii="Symbol" w:eastAsia="Symbol" w:hAnsi="Symbol" w:cs="Arial"/>
          <w:sz w:val="24"/>
          <w:szCs w:val="20"/>
          <w:lang w:eastAsia="ru-RU"/>
        </w:rPr>
      </w:pPr>
      <w:r w:rsidRPr="00895C64">
        <w:rPr>
          <w:rFonts w:ascii="Times New Roman" w:eastAsia="Times New Roman" w:hAnsi="Times New Roman" w:cs="Arial"/>
          <w:sz w:val="24"/>
          <w:szCs w:val="20"/>
          <w:lang w:eastAsia="ru-RU"/>
        </w:rPr>
        <w:t>использовать информацию физического содержания при решении учебных, практических, проектных и исследовательских задач, интегрируя информацию из различных источников и критически ее оценивая;</w:t>
      </w:r>
    </w:p>
    <w:p w:rsidR="00895C64" w:rsidRPr="00895C64" w:rsidRDefault="00895C64" w:rsidP="00895C64">
      <w:pPr>
        <w:spacing w:after="0" w:line="33" w:lineRule="exact"/>
        <w:rPr>
          <w:rFonts w:ascii="Symbol" w:eastAsia="Symbol" w:hAnsi="Symbol" w:cs="Arial"/>
          <w:sz w:val="24"/>
          <w:szCs w:val="20"/>
          <w:lang w:eastAsia="ru-RU"/>
        </w:rPr>
      </w:pPr>
    </w:p>
    <w:p w:rsidR="00895C64" w:rsidRPr="00895C64" w:rsidRDefault="00895C64" w:rsidP="00895C64">
      <w:pPr>
        <w:numPr>
          <w:ilvl w:val="0"/>
          <w:numId w:val="39"/>
        </w:numPr>
        <w:tabs>
          <w:tab w:val="left" w:pos="680"/>
        </w:tabs>
        <w:spacing w:after="0" w:line="233" w:lineRule="auto"/>
        <w:ind w:left="680" w:hanging="351"/>
        <w:jc w:val="both"/>
        <w:rPr>
          <w:rFonts w:ascii="Symbol" w:eastAsia="Symbol" w:hAnsi="Symbol" w:cs="Arial"/>
          <w:sz w:val="24"/>
          <w:szCs w:val="20"/>
          <w:lang w:eastAsia="ru-RU"/>
        </w:rPr>
      </w:pPr>
      <w:r w:rsidRPr="00895C64">
        <w:rPr>
          <w:rFonts w:ascii="Times New Roman" w:eastAsia="Times New Roman" w:hAnsi="Times New Roman" w:cs="Arial"/>
          <w:sz w:val="24"/>
          <w:szCs w:val="20"/>
          <w:lang w:eastAsia="ru-RU"/>
        </w:rPr>
        <w:t>различать и уметь использовать в учебно-исследовательской деятельности методы научного познания (наблюдение, описание, измерение, эксперимент, выдвижение гипотезы, моделирование и др.) и формы научного познания (факты, законы, теории), демонстрируя на примерах их роль и место в научном познании;</w:t>
      </w:r>
    </w:p>
    <w:p w:rsidR="00895C64" w:rsidRPr="00895C64" w:rsidRDefault="00895C64" w:rsidP="00895C64">
      <w:pPr>
        <w:spacing w:after="0" w:line="31" w:lineRule="exact"/>
        <w:rPr>
          <w:rFonts w:ascii="Symbol" w:eastAsia="Symbol" w:hAnsi="Symbol" w:cs="Arial"/>
          <w:sz w:val="24"/>
          <w:szCs w:val="20"/>
          <w:lang w:eastAsia="ru-RU"/>
        </w:rPr>
      </w:pPr>
    </w:p>
    <w:p w:rsidR="00895C64" w:rsidRPr="00895C64" w:rsidRDefault="00895C64" w:rsidP="00895C64">
      <w:pPr>
        <w:numPr>
          <w:ilvl w:val="0"/>
          <w:numId w:val="39"/>
        </w:numPr>
        <w:tabs>
          <w:tab w:val="left" w:pos="680"/>
        </w:tabs>
        <w:spacing w:after="0" w:line="233" w:lineRule="auto"/>
        <w:ind w:left="680" w:hanging="351"/>
        <w:jc w:val="both"/>
        <w:rPr>
          <w:rFonts w:ascii="Symbol" w:eastAsia="Symbol" w:hAnsi="Symbol" w:cs="Arial"/>
          <w:sz w:val="24"/>
          <w:szCs w:val="20"/>
          <w:lang w:eastAsia="ru-RU"/>
        </w:rPr>
      </w:pPr>
      <w:r w:rsidRPr="00895C64">
        <w:rPr>
          <w:rFonts w:ascii="Times New Roman" w:eastAsia="Times New Roman" w:hAnsi="Times New Roman" w:cs="Arial"/>
          <w:sz w:val="24"/>
          <w:szCs w:val="20"/>
          <w:lang w:eastAsia="ru-RU"/>
        </w:rPr>
        <w:t>проводить прямые и косвенные изменения физических величин, выбирая измерительные приборы с учетом необходимой точности измерений, планировать ход измерений, получать значение измеряемой величины и оценивать относительную погрешность по заданным формулам;</w:t>
      </w:r>
    </w:p>
    <w:p w:rsidR="00895C64" w:rsidRPr="00895C64" w:rsidRDefault="00895C64" w:rsidP="00895C64">
      <w:pPr>
        <w:spacing w:after="0" w:line="31" w:lineRule="exact"/>
        <w:rPr>
          <w:rFonts w:ascii="Symbol" w:eastAsia="Symbol" w:hAnsi="Symbol" w:cs="Arial"/>
          <w:sz w:val="24"/>
          <w:szCs w:val="20"/>
          <w:lang w:eastAsia="ru-RU"/>
        </w:rPr>
      </w:pPr>
    </w:p>
    <w:p w:rsidR="00895C64" w:rsidRPr="00895C64" w:rsidRDefault="00895C64" w:rsidP="00895C64">
      <w:pPr>
        <w:numPr>
          <w:ilvl w:val="0"/>
          <w:numId w:val="39"/>
        </w:numPr>
        <w:tabs>
          <w:tab w:val="left" w:pos="680"/>
        </w:tabs>
        <w:spacing w:after="0" w:line="233" w:lineRule="auto"/>
        <w:ind w:left="680" w:hanging="351"/>
        <w:jc w:val="both"/>
        <w:rPr>
          <w:rFonts w:ascii="Symbol" w:eastAsia="Symbol" w:hAnsi="Symbol" w:cs="Arial"/>
          <w:sz w:val="24"/>
          <w:szCs w:val="20"/>
          <w:lang w:eastAsia="ru-RU"/>
        </w:rPr>
      </w:pPr>
      <w:r w:rsidRPr="00895C64">
        <w:rPr>
          <w:rFonts w:ascii="Times New Roman" w:eastAsia="Times New Roman" w:hAnsi="Times New Roman" w:cs="Arial"/>
          <w:sz w:val="24"/>
          <w:szCs w:val="20"/>
          <w:lang w:eastAsia="ru-RU"/>
        </w:rPr>
        <w:t>проводить исследования зависимостей между физическими величинами: проводить измерения и определять на основе исследования значение параметров, характеризующих данную зависимость между величинами, и делать вывод с учетом погрешности измерений;</w:t>
      </w:r>
    </w:p>
    <w:p w:rsidR="00895C64" w:rsidRPr="00895C64" w:rsidRDefault="00895C64" w:rsidP="00895C64">
      <w:pPr>
        <w:spacing w:after="0" w:line="31" w:lineRule="exact"/>
        <w:rPr>
          <w:rFonts w:ascii="Symbol" w:eastAsia="Symbol" w:hAnsi="Symbol" w:cs="Arial"/>
          <w:sz w:val="24"/>
          <w:szCs w:val="20"/>
          <w:lang w:eastAsia="ru-RU"/>
        </w:rPr>
      </w:pPr>
    </w:p>
    <w:p w:rsidR="00895C64" w:rsidRPr="00895C64" w:rsidRDefault="00895C64" w:rsidP="00895C64">
      <w:pPr>
        <w:numPr>
          <w:ilvl w:val="0"/>
          <w:numId w:val="39"/>
        </w:numPr>
        <w:tabs>
          <w:tab w:val="left" w:pos="680"/>
        </w:tabs>
        <w:spacing w:after="0" w:line="226" w:lineRule="auto"/>
        <w:ind w:left="680" w:hanging="351"/>
        <w:rPr>
          <w:rFonts w:ascii="Symbol" w:eastAsia="Symbol" w:hAnsi="Symbol" w:cs="Arial"/>
          <w:sz w:val="24"/>
          <w:szCs w:val="20"/>
          <w:lang w:eastAsia="ru-RU"/>
        </w:rPr>
      </w:pPr>
      <w:r w:rsidRPr="00895C64">
        <w:rPr>
          <w:rFonts w:ascii="Times New Roman" w:eastAsia="Times New Roman" w:hAnsi="Times New Roman" w:cs="Arial"/>
          <w:sz w:val="24"/>
          <w:szCs w:val="20"/>
          <w:lang w:eastAsia="ru-RU"/>
        </w:rPr>
        <w:t>использовать для описания характера протекания физических процессов физические величины и демонстрировать взаимосвязь между ними;</w:t>
      </w:r>
    </w:p>
    <w:p w:rsidR="00895C64" w:rsidRPr="00895C64" w:rsidRDefault="00895C64" w:rsidP="00895C64">
      <w:pPr>
        <w:spacing w:after="0" w:line="32" w:lineRule="exact"/>
        <w:rPr>
          <w:rFonts w:ascii="Symbol" w:eastAsia="Symbol" w:hAnsi="Symbol" w:cs="Arial"/>
          <w:sz w:val="24"/>
          <w:szCs w:val="20"/>
          <w:lang w:eastAsia="ru-RU"/>
        </w:rPr>
      </w:pPr>
    </w:p>
    <w:p w:rsidR="00895C64" w:rsidRPr="00895C64" w:rsidRDefault="00895C64" w:rsidP="00895C64">
      <w:pPr>
        <w:numPr>
          <w:ilvl w:val="0"/>
          <w:numId w:val="39"/>
        </w:numPr>
        <w:tabs>
          <w:tab w:val="left" w:pos="680"/>
        </w:tabs>
        <w:spacing w:after="0" w:line="226" w:lineRule="auto"/>
        <w:ind w:left="680" w:hanging="351"/>
        <w:rPr>
          <w:rFonts w:ascii="Symbol" w:eastAsia="Symbol" w:hAnsi="Symbol" w:cs="Arial"/>
          <w:sz w:val="24"/>
          <w:szCs w:val="20"/>
          <w:lang w:eastAsia="ru-RU"/>
        </w:rPr>
      </w:pPr>
      <w:r w:rsidRPr="00895C64">
        <w:rPr>
          <w:rFonts w:ascii="Times New Roman" w:eastAsia="Times New Roman" w:hAnsi="Times New Roman" w:cs="Arial"/>
          <w:sz w:val="24"/>
          <w:szCs w:val="20"/>
          <w:lang w:eastAsia="ru-RU"/>
        </w:rPr>
        <w:t>использовать для описания характера протекания физических процессов физические законы с учетом границ их применимости;</w:t>
      </w:r>
    </w:p>
    <w:p w:rsidR="00895C64" w:rsidRPr="00895C64" w:rsidRDefault="00895C64" w:rsidP="00895C64">
      <w:pPr>
        <w:spacing w:after="0" w:line="32" w:lineRule="exact"/>
        <w:rPr>
          <w:rFonts w:ascii="Symbol" w:eastAsia="Symbol" w:hAnsi="Symbol" w:cs="Arial"/>
          <w:sz w:val="24"/>
          <w:szCs w:val="20"/>
          <w:lang w:eastAsia="ru-RU"/>
        </w:rPr>
      </w:pPr>
    </w:p>
    <w:p w:rsidR="00895C64" w:rsidRPr="00895C64" w:rsidRDefault="00895C64" w:rsidP="00895C64">
      <w:pPr>
        <w:numPr>
          <w:ilvl w:val="0"/>
          <w:numId w:val="39"/>
        </w:numPr>
        <w:tabs>
          <w:tab w:val="left" w:pos="680"/>
        </w:tabs>
        <w:spacing w:after="0" w:line="230" w:lineRule="auto"/>
        <w:ind w:left="680" w:hanging="351"/>
        <w:jc w:val="both"/>
        <w:rPr>
          <w:rFonts w:ascii="Symbol" w:eastAsia="Symbol" w:hAnsi="Symbol" w:cs="Arial"/>
          <w:sz w:val="24"/>
          <w:szCs w:val="20"/>
          <w:lang w:eastAsia="ru-RU"/>
        </w:rPr>
      </w:pPr>
      <w:r w:rsidRPr="00895C64">
        <w:rPr>
          <w:rFonts w:ascii="Times New Roman" w:eastAsia="Times New Roman" w:hAnsi="Times New Roman" w:cs="Arial"/>
          <w:sz w:val="24"/>
          <w:szCs w:val="20"/>
          <w:lang w:eastAsia="ru-RU"/>
        </w:rPr>
        <w:t>решать качественные задачи (в том числе и межпредметного характера): используя модели, физические величины и законы, выстраивать логически верную цепочку объяснения (доказательства) предложенного в задаче процесса (явления);</w:t>
      </w:r>
    </w:p>
    <w:p w:rsidR="00895C64" w:rsidRPr="00895C64" w:rsidRDefault="00895C64" w:rsidP="00895C64">
      <w:pPr>
        <w:spacing w:after="0" w:line="34" w:lineRule="exact"/>
        <w:rPr>
          <w:rFonts w:ascii="Symbol" w:eastAsia="Symbol" w:hAnsi="Symbol" w:cs="Arial"/>
          <w:sz w:val="24"/>
          <w:szCs w:val="20"/>
          <w:lang w:eastAsia="ru-RU"/>
        </w:rPr>
      </w:pPr>
    </w:p>
    <w:p w:rsidR="00895C64" w:rsidRPr="00895C64" w:rsidRDefault="00895C64" w:rsidP="00895C64">
      <w:pPr>
        <w:numPr>
          <w:ilvl w:val="0"/>
          <w:numId w:val="39"/>
        </w:numPr>
        <w:tabs>
          <w:tab w:val="left" w:pos="680"/>
        </w:tabs>
        <w:spacing w:after="0" w:line="233" w:lineRule="auto"/>
        <w:ind w:left="680" w:hanging="351"/>
        <w:jc w:val="both"/>
        <w:rPr>
          <w:rFonts w:ascii="Symbol" w:eastAsia="Symbol" w:hAnsi="Symbol" w:cs="Arial"/>
          <w:sz w:val="24"/>
          <w:szCs w:val="20"/>
          <w:lang w:eastAsia="ru-RU"/>
        </w:rPr>
      </w:pPr>
      <w:r w:rsidRPr="00895C64">
        <w:rPr>
          <w:rFonts w:ascii="Times New Roman" w:eastAsia="Times New Roman" w:hAnsi="Times New Roman" w:cs="Arial"/>
          <w:sz w:val="24"/>
          <w:szCs w:val="20"/>
          <w:lang w:eastAsia="ru-RU"/>
        </w:rPr>
        <w:t>решать расчетные задачи с явно заданной физической моделью: на основе анализа условия задачи выделять физическую модель, находить физические величины и законы, необходимые и достаточные для ее решения, проводить расчеты и проверять полученный результат;</w:t>
      </w:r>
    </w:p>
    <w:p w:rsidR="00895C64" w:rsidRPr="00895C64" w:rsidRDefault="00895C64" w:rsidP="00895C64">
      <w:pPr>
        <w:spacing w:after="0" w:line="33" w:lineRule="exact"/>
        <w:rPr>
          <w:rFonts w:ascii="Symbol" w:eastAsia="Symbol" w:hAnsi="Symbol" w:cs="Arial"/>
          <w:sz w:val="24"/>
          <w:szCs w:val="20"/>
          <w:lang w:eastAsia="ru-RU"/>
        </w:rPr>
      </w:pPr>
    </w:p>
    <w:p w:rsidR="00895C64" w:rsidRPr="00895C64" w:rsidRDefault="00895C64" w:rsidP="00895C64">
      <w:pPr>
        <w:numPr>
          <w:ilvl w:val="0"/>
          <w:numId w:val="39"/>
        </w:numPr>
        <w:tabs>
          <w:tab w:val="left" w:pos="680"/>
        </w:tabs>
        <w:spacing w:after="0" w:line="226" w:lineRule="auto"/>
        <w:ind w:left="680" w:hanging="351"/>
        <w:rPr>
          <w:rFonts w:ascii="Symbol" w:eastAsia="Symbol" w:hAnsi="Symbol" w:cs="Arial"/>
          <w:sz w:val="24"/>
          <w:szCs w:val="20"/>
          <w:lang w:eastAsia="ru-RU"/>
        </w:rPr>
      </w:pPr>
      <w:r w:rsidRPr="00895C64">
        <w:rPr>
          <w:rFonts w:ascii="Times New Roman" w:eastAsia="Times New Roman" w:hAnsi="Times New Roman" w:cs="Arial"/>
          <w:sz w:val="24"/>
          <w:szCs w:val="20"/>
          <w:lang w:eastAsia="ru-RU"/>
        </w:rPr>
        <w:t>учитывать границы применения изученных физических моделей при решении физических и межпредметных задач;</w:t>
      </w:r>
    </w:p>
    <w:p w:rsidR="00895C64" w:rsidRPr="00895C64" w:rsidRDefault="00895C64" w:rsidP="00895C64">
      <w:pPr>
        <w:spacing w:after="0" w:line="32" w:lineRule="exact"/>
        <w:rPr>
          <w:rFonts w:ascii="Symbol" w:eastAsia="Symbol" w:hAnsi="Symbol" w:cs="Arial"/>
          <w:sz w:val="24"/>
          <w:szCs w:val="20"/>
          <w:lang w:eastAsia="ru-RU"/>
        </w:rPr>
      </w:pPr>
    </w:p>
    <w:p w:rsidR="00895C64" w:rsidRPr="00895C64" w:rsidRDefault="00895C64" w:rsidP="00895C64">
      <w:pPr>
        <w:numPr>
          <w:ilvl w:val="0"/>
          <w:numId w:val="39"/>
        </w:numPr>
        <w:tabs>
          <w:tab w:val="left" w:pos="680"/>
        </w:tabs>
        <w:spacing w:after="0" w:line="230" w:lineRule="auto"/>
        <w:ind w:left="680" w:hanging="351"/>
        <w:jc w:val="both"/>
        <w:rPr>
          <w:rFonts w:ascii="Symbol" w:eastAsia="Symbol" w:hAnsi="Symbol" w:cs="Arial"/>
          <w:sz w:val="24"/>
          <w:szCs w:val="20"/>
          <w:lang w:eastAsia="ru-RU"/>
        </w:rPr>
      </w:pPr>
      <w:r w:rsidRPr="00895C64">
        <w:rPr>
          <w:rFonts w:ascii="Times New Roman" w:eastAsia="Times New Roman" w:hAnsi="Times New Roman" w:cs="Arial"/>
          <w:sz w:val="24"/>
          <w:szCs w:val="20"/>
          <w:lang w:eastAsia="ru-RU"/>
        </w:rPr>
        <w:t>использовать информацию и применять знания о принципах работы и основных характеристиках изученных машин, приборов и других технических устройств для решения практических, учебно-исследовательских и проектных задач;</w:t>
      </w:r>
    </w:p>
    <w:p w:rsidR="00895C64" w:rsidRPr="00895C64" w:rsidRDefault="00895C64" w:rsidP="00895C64">
      <w:pPr>
        <w:spacing w:after="0" w:line="34" w:lineRule="exact"/>
        <w:rPr>
          <w:rFonts w:ascii="Symbol" w:eastAsia="Symbol" w:hAnsi="Symbol" w:cs="Arial"/>
          <w:sz w:val="24"/>
          <w:szCs w:val="20"/>
          <w:lang w:eastAsia="ru-RU"/>
        </w:rPr>
      </w:pPr>
    </w:p>
    <w:p w:rsidR="00895C64" w:rsidRPr="00895C64" w:rsidRDefault="00895C64" w:rsidP="00895C64">
      <w:pPr>
        <w:numPr>
          <w:ilvl w:val="0"/>
          <w:numId w:val="39"/>
        </w:numPr>
        <w:tabs>
          <w:tab w:val="left" w:pos="680"/>
        </w:tabs>
        <w:spacing w:after="0" w:line="233" w:lineRule="auto"/>
        <w:ind w:left="680" w:hanging="351"/>
        <w:jc w:val="both"/>
        <w:rPr>
          <w:rFonts w:ascii="Symbol" w:eastAsia="Symbol" w:hAnsi="Symbol" w:cs="Arial"/>
          <w:sz w:val="24"/>
          <w:szCs w:val="20"/>
          <w:lang w:eastAsia="ru-RU"/>
        </w:rPr>
      </w:pPr>
      <w:r w:rsidRPr="00895C64">
        <w:rPr>
          <w:rFonts w:ascii="Times New Roman" w:eastAsia="Times New Roman" w:hAnsi="Times New Roman" w:cs="Arial"/>
          <w:sz w:val="24"/>
          <w:szCs w:val="20"/>
          <w:lang w:eastAsia="ru-RU"/>
        </w:rPr>
        <w:t>использовать знания о физических объектах и процессах в повседневной жизни для обеспечения безопасности при обращении с приборами и техническими устройствами, для сохранения здоровья и соблюдения норм экологического поведения в окружающей среде, для принятия решений в повседневной жизни.</w:t>
      </w:r>
    </w:p>
    <w:p w:rsidR="00895C64" w:rsidRPr="00895C64" w:rsidRDefault="00895C64" w:rsidP="00895C64">
      <w:pPr>
        <w:spacing w:after="0" w:line="281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95C64" w:rsidRPr="00895C64" w:rsidRDefault="00895C64" w:rsidP="00895C64">
      <w:pPr>
        <w:spacing w:after="0" w:line="0" w:lineRule="atLeast"/>
        <w:ind w:left="980"/>
        <w:rPr>
          <w:rFonts w:ascii="Times New Roman" w:eastAsia="Times New Roman" w:hAnsi="Times New Roman" w:cs="Arial"/>
          <w:b/>
          <w:sz w:val="24"/>
          <w:szCs w:val="20"/>
          <w:lang w:eastAsia="ru-RU"/>
        </w:rPr>
      </w:pPr>
      <w:r w:rsidRPr="00895C64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>Выпускник на базовом уровне получит возможность научиться:</w:t>
      </w:r>
    </w:p>
    <w:p w:rsidR="00895C64" w:rsidRPr="00895C64" w:rsidRDefault="00895C64" w:rsidP="00895C64">
      <w:pPr>
        <w:spacing w:after="0" w:line="0" w:lineRule="atLeast"/>
        <w:ind w:left="980"/>
        <w:rPr>
          <w:rFonts w:ascii="Times New Roman" w:eastAsia="Times New Roman" w:hAnsi="Times New Roman" w:cs="Arial"/>
          <w:b/>
          <w:sz w:val="24"/>
          <w:szCs w:val="20"/>
          <w:lang w:eastAsia="ru-RU"/>
        </w:rPr>
        <w:sectPr w:rsidR="00895C64" w:rsidRPr="00895C64">
          <w:pgSz w:w="11900" w:h="16838"/>
          <w:pgMar w:top="698" w:right="846" w:bottom="977" w:left="1440" w:header="0" w:footer="0" w:gutter="0"/>
          <w:cols w:space="0" w:equalWidth="0">
            <w:col w:w="9620"/>
          </w:cols>
          <w:docGrid w:linePitch="360"/>
        </w:sectPr>
      </w:pPr>
    </w:p>
    <w:p w:rsidR="00895C64" w:rsidRPr="00895C64" w:rsidRDefault="00895C64" w:rsidP="00895C64">
      <w:pPr>
        <w:spacing w:after="0" w:line="307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  <w:bookmarkStart w:id="2" w:name="page6"/>
      <w:bookmarkEnd w:id="2"/>
    </w:p>
    <w:p w:rsidR="00895C64" w:rsidRPr="00895C64" w:rsidRDefault="00895C64" w:rsidP="00895C64">
      <w:pPr>
        <w:numPr>
          <w:ilvl w:val="0"/>
          <w:numId w:val="40"/>
        </w:numPr>
        <w:tabs>
          <w:tab w:val="left" w:pos="680"/>
        </w:tabs>
        <w:spacing w:after="0" w:line="226" w:lineRule="auto"/>
        <w:ind w:left="680" w:hanging="351"/>
        <w:rPr>
          <w:rFonts w:ascii="Symbol" w:eastAsia="Symbol" w:hAnsi="Symbol" w:cs="Arial"/>
          <w:sz w:val="24"/>
          <w:szCs w:val="20"/>
          <w:lang w:eastAsia="ru-RU"/>
        </w:rPr>
      </w:pPr>
      <w:r w:rsidRPr="00895C64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>понимать и объяснять целостность физической теории, различать границы ее применимости и место в ряду других физических теорий;</w:t>
      </w:r>
    </w:p>
    <w:p w:rsidR="00895C64" w:rsidRPr="00895C64" w:rsidRDefault="00895C64" w:rsidP="00895C64">
      <w:pPr>
        <w:spacing w:after="0" w:line="32" w:lineRule="exact"/>
        <w:rPr>
          <w:rFonts w:ascii="Symbol" w:eastAsia="Symbol" w:hAnsi="Symbol" w:cs="Arial"/>
          <w:sz w:val="24"/>
          <w:szCs w:val="20"/>
          <w:lang w:eastAsia="ru-RU"/>
        </w:rPr>
      </w:pPr>
    </w:p>
    <w:p w:rsidR="00895C64" w:rsidRPr="00895C64" w:rsidRDefault="00895C64" w:rsidP="00895C64">
      <w:pPr>
        <w:numPr>
          <w:ilvl w:val="0"/>
          <w:numId w:val="40"/>
        </w:numPr>
        <w:tabs>
          <w:tab w:val="left" w:pos="680"/>
        </w:tabs>
        <w:spacing w:after="0" w:line="230" w:lineRule="auto"/>
        <w:ind w:left="680" w:hanging="351"/>
        <w:jc w:val="both"/>
        <w:rPr>
          <w:rFonts w:ascii="Symbol" w:eastAsia="Symbol" w:hAnsi="Symbol" w:cs="Arial"/>
          <w:sz w:val="24"/>
          <w:szCs w:val="20"/>
          <w:lang w:eastAsia="ru-RU"/>
        </w:rPr>
      </w:pPr>
      <w:r w:rsidRPr="00895C64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>владеть приемами построения теоретических доказательств, а также прогнозирования особенностей протекания физических явлений и процессов на основе полученных теоретических выводов и доказательств;</w:t>
      </w:r>
    </w:p>
    <w:p w:rsidR="00895C64" w:rsidRPr="00895C64" w:rsidRDefault="00895C64" w:rsidP="00895C64">
      <w:pPr>
        <w:spacing w:after="0" w:line="34" w:lineRule="exact"/>
        <w:rPr>
          <w:rFonts w:ascii="Symbol" w:eastAsia="Symbol" w:hAnsi="Symbol" w:cs="Arial"/>
          <w:sz w:val="24"/>
          <w:szCs w:val="20"/>
          <w:lang w:eastAsia="ru-RU"/>
        </w:rPr>
      </w:pPr>
    </w:p>
    <w:p w:rsidR="00895C64" w:rsidRPr="00895C64" w:rsidRDefault="00895C64" w:rsidP="00895C64">
      <w:pPr>
        <w:numPr>
          <w:ilvl w:val="0"/>
          <w:numId w:val="40"/>
        </w:numPr>
        <w:tabs>
          <w:tab w:val="left" w:pos="680"/>
        </w:tabs>
        <w:spacing w:after="0" w:line="0" w:lineRule="atLeast"/>
        <w:ind w:left="680" w:hanging="351"/>
        <w:jc w:val="both"/>
        <w:rPr>
          <w:rFonts w:ascii="Symbol" w:eastAsia="Symbol" w:hAnsi="Symbol" w:cs="Arial"/>
          <w:sz w:val="24"/>
          <w:szCs w:val="20"/>
          <w:lang w:eastAsia="ru-RU"/>
        </w:rPr>
      </w:pPr>
      <w:r w:rsidRPr="00895C64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>характеризовать системную связь между основополагающими научными понятиями: пространство, время, материя (вещество, поле), движение, сила, энергия;</w:t>
      </w:r>
    </w:p>
    <w:p w:rsidR="00895C64" w:rsidRPr="00895C64" w:rsidRDefault="00895C64" w:rsidP="00895C64">
      <w:pPr>
        <w:spacing w:after="0" w:line="274" w:lineRule="exact"/>
        <w:rPr>
          <w:rFonts w:ascii="Symbol" w:eastAsia="Symbol" w:hAnsi="Symbol" w:cs="Arial"/>
          <w:sz w:val="24"/>
          <w:szCs w:val="20"/>
          <w:lang w:eastAsia="ru-RU"/>
        </w:rPr>
      </w:pPr>
    </w:p>
    <w:p w:rsidR="00895C64" w:rsidRPr="00895C64" w:rsidRDefault="00895C64" w:rsidP="00895C64">
      <w:pPr>
        <w:numPr>
          <w:ilvl w:val="0"/>
          <w:numId w:val="40"/>
        </w:numPr>
        <w:tabs>
          <w:tab w:val="left" w:pos="680"/>
        </w:tabs>
        <w:spacing w:after="0" w:line="227" w:lineRule="auto"/>
        <w:ind w:left="680" w:hanging="351"/>
        <w:rPr>
          <w:rFonts w:ascii="Symbol" w:eastAsia="Symbol" w:hAnsi="Symbol" w:cs="Arial"/>
          <w:sz w:val="24"/>
          <w:szCs w:val="20"/>
          <w:lang w:eastAsia="ru-RU"/>
        </w:rPr>
      </w:pPr>
      <w:r w:rsidRPr="00895C64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>выдвигать гипотезы на основе знания основополагающих физических закономерностей и законов;</w:t>
      </w:r>
    </w:p>
    <w:p w:rsidR="00895C64" w:rsidRPr="00895C64" w:rsidRDefault="00895C64" w:rsidP="00895C64">
      <w:pPr>
        <w:spacing w:after="0" w:line="1" w:lineRule="exact"/>
        <w:rPr>
          <w:rFonts w:ascii="Symbol" w:eastAsia="Symbol" w:hAnsi="Symbol" w:cs="Arial"/>
          <w:sz w:val="24"/>
          <w:szCs w:val="20"/>
          <w:lang w:eastAsia="ru-RU"/>
        </w:rPr>
      </w:pPr>
    </w:p>
    <w:p w:rsidR="00895C64" w:rsidRPr="00895C64" w:rsidRDefault="00895C64" w:rsidP="00895C64">
      <w:pPr>
        <w:numPr>
          <w:ilvl w:val="0"/>
          <w:numId w:val="40"/>
        </w:numPr>
        <w:tabs>
          <w:tab w:val="left" w:pos="680"/>
        </w:tabs>
        <w:spacing w:after="0" w:line="0" w:lineRule="atLeast"/>
        <w:ind w:left="680" w:hanging="351"/>
        <w:rPr>
          <w:rFonts w:ascii="Symbol" w:eastAsia="Symbol" w:hAnsi="Symbol" w:cs="Arial"/>
          <w:sz w:val="24"/>
          <w:szCs w:val="20"/>
          <w:lang w:eastAsia="ru-RU"/>
        </w:rPr>
      </w:pPr>
      <w:r w:rsidRPr="00895C64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>самостоятельно планировать и проводить физические эксперименты;</w:t>
      </w:r>
    </w:p>
    <w:p w:rsidR="00895C64" w:rsidRPr="00895C64" w:rsidRDefault="00895C64" w:rsidP="00895C64">
      <w:pPr>
        <w:spacing w:after="0" w:line="29" w:lineRule="exact"/>
        <w:rPr>
          <w:rFonts w:ascii="Symbol" w:eastAsia="Symbol" w:hAnsi="Symbol" w:cs="Arial"/>
          <w:sz w:val="24"/>
          <w:szCs w:val="20"/>
          <w:lang w:eastAsia="ru-RU"/>
        </w:rPr>
      </w:pPr>
    </w:p>
    <w:p w:rsidR="00895C64" w:rsidRPr="00895C64" w:rsidRDefault="00895C64" w:rsidP="00895C64">
      <w:pPr>
        <w:numPr>
          <w:ilvl w:val="0"/>
          <w:numId w:val="40"/>
        </w:numPr>
        <w:tabs>
          <w:tab w:val="left" w:pos="680"/>
        </w:tabs>
        <w:spacing w:after="0" w:line="226" w:lineRule="auto"/>
        <w:ind w:left="680" w:hanging="351"/>
        <w:rPr>
          <w:rFonts w:ascii="Symbol" w:eastAsia="Symbol" w:hAnsi="Symbol" w:cs="Arial"/>
          <w:sz w:val="24"/>
          <w:szCs w:val="20"/>
          <w:lang w:eastAsia="ru-RU"/>
        </w:rPr>
      </w:pPr>
      <w:r w:rsidRPr="00895C64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>характеризовать глобальные проблемы, стоящие перед человечеством: энергетические, сырьевые, экологические, – и роль физики в решении этих проблем;</w:t>
      </w:r>
    </w:p>
    <w:p w:rsidR="00895C64" w:rsidRPr="00895C64" w:rsidRDefault="00895C64" w:rsidP="00895C64">
      <w:pPr>
        <w:spacing w:after="0" w:line="32" w:lineRule="exact"/>
        <w:rPr>
          <w:rFonts w:ascii="Symbol" w:eastAsia="Symbol" w:hAnsi="Symbol" w:cs="Arial"/>
          <w:sz w:val="24"/>
          <w:szCs w:val="20"/>
          <w:lang w:eastAsia="ru-RU"/>
        </w:rPr>
      </w:pPr>
    </w:p>
    <w:p w:rsidR="00895C64" w:rsidRPr="00895C64" w:rsidRDefault="00895C64" w:rsidP="00895C64">
      <w:pPr>
        <w:numPr>
          <w:ilvl w:val="0"/>
          <w:numId w:val="40"/>
        </w:numPr>
        <w:tabs>
          <w:tab w:val="left" w:pos="680"/>
        </w:tabs>
        <w:spacing w:after="0" w:line="230" w:lineRule="auto"/>
        <w:ind w:left="680" w:hanging="351"/>
        <w:jc w:val="both"/>
        <w:rPr>
          <w:rFonts w:ascii="Symbol" w:eastAsia="Symbol" w:hAnsi="Symbol" w:cs="Arial"/>
          <w:sz w:val="24"/>
          <w:szCs w:val="20"/>
          <w:lang w:eastAsia="ru-RU"/>
        </w:rPr>
      </w:pPr>
      <w:r w:rsidRPr="00895C64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>решать практико-ориентированные качественные и расчетные физические задачи с выбором физической модели, используя несколько физических законов или формул, связывающих известные физические величины, в контексте межпредметных связей;</w:t>
      </w:r>
    </w:p>
    <w:p w:rsidR="00895C64" w:rsidRPr="00895C64" w:rsidRDefault="00895C64" w:rsidP="00895C64">
      <w:pPr>
        <w:spacing w:after="0" w:line="34" w:lineRule="exact"/>
        <w:rPr>
          <w:rFonts w:ascii="Symbol" w:eastAsia="Symbol" w:hAnsi="Symbol" w:cs="Arial"/>
          <w:sz w:val="24"/>
          <w:szCs w:val="20"/>
          <w:lang w:eastAsia="ru-RU"/>
        </w:rPr>
      </w:pPr>
    </w:p>
    <w:p w:rsidR="00895C64" w:rsidRPr="00895C64" w:rsidRDefault="00895C64" w:rsidP="00895C64">
      <w:pPr>
        <w:numPr>
          <w:ilvl w:val="0"/>
          <w:numId w:val="40"/>
        </w:numPr>
        <w:tabs>
          <w:tab w:val="left" w:pos="680"/>
        </w:tabs>
        <w:spacing w:after="0" w:line="226" w:lineRule="auto"/>
        <w:ind w:left="680" w:hanging="351"/>
        <w:rPr>
          <w:rFonts w:ascii="Symbol" w:eastAsia="Symbol" w:hAnsi="Symbol" w:cs="Arial"/>
          <w:sz w:val="24"/>
          <w:szCs w:val="20"/>
          <w:lang w:eastAsia="ru-RU"/>
        </w:rPr>
      </w:pPr>
      <w:r w:rsidRPr="00895C64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>объяснять принципы работы и характеристики изученных машин, приборов и технических устройств;</w:t>
      </w:r>
    </w:p>
    <w:p w:rsidR="00895C64" w:rsidRPr="00895C64" w:rsidRDefault="00895C64" w:rsidP="00895C64">
      <w:pPr>
        <w:spacing w:after="0" w:line="32" w:lineRule="exact"/>
        <w:rPr>
          <w:rFonts w:ascii="Symbol" w:eastAsia="Symbol" w:hAnsi="Symbol" w:cs="Arial"/>
          <w:sz w:val="24"/>
          <w:szCs w:val="20"/>
          <w:lang w:eastAsia="ru-RU"/>
        </w:rPr>
      </w:pPr>
    </w:p>
    <w:p w:rsidR="00895C64" w:rsidRPr="00895C64" w:rsidRDefault="00895C64" w:rsidP="00895C64">
      <w:pPr>
        <w:numPr>
          <w:ilvl w:val="0"/>
          <w:numId w:val="40"/>
        </w:numPr>
        <w:tabs>
          <w:tab w:val="left" w:pos="680"/>
        </w:tabs>
        <w:spacing w:after="0" w:line="230" w:lineRule="auto"/>
        <w:ind w:left="680" w:hanging="351"/>
        <w:jc w:val="both"/>
        <w:rPr>
          <w:rFonts w:ascii="Symbol" w:eastAsia="Symbol" w:hAnsi="Symbol" w:cs="Arial"/>
          <w:sz w:val="24"/>
          <w:szCs w:val="20"/>
          <w:lang w:eastAsia="ru-RU"/>
        </w:rPr>
      </w:pPr>
      <w:r w:rsidRPr="00895C64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>объяснять условия применения физических моделей при решении физических задач, находить адекватную предложенной задаче физическую модель, разрешать проблему как на основе имеющихся знаний, так и при помощи методов оценки.</w:t>
      </w:r>
    </w:p>
    <w:p w:rsidR="00895C64" w:rsidRPr="00895C64" w:rsidRDefault="00895C64" w:rsidP="00895C64">
      <w:pPr>
        <w:tabs>
          <w:tab w:val="left" w:pos="680"/>
        </w:tabs>
        <w:spacing w:after="0" w:line="230" w:lineRule="auto"/>
        <w:ind w:left="680" w:hanging="351"/>
        <w:jc w:val="both"/>
        <w:rPr>
          <w:rFonts w:ascii="Symbol" w:eastAsia="Symbol" w:hAnsi="Symbol" w:cs="Arial"/>
          <w:sz w:val="24"/>
          <w:szCs w:val="20"/>
          <w:lang w:eastAsia="ru-RU"/>
        </w:rPr>
        <w:sectPr w:rsidR="00895C64" w:rsidRPr="00895C64">
          <w:pgSz w:w="11900" w:h="16838"/>
          <w:pgMar w:top="698" w:right="846" w:bottom="1440" w:left="1440" w:header="0" w:footer="0" w:gutter="0"/>
          <w:cols w:space="0" w:equalWidth="0">
            <w:col w:w="9620"/>
          </w:cols>
          <w:docGrid w:linePitch="360"/>
        </w:sectPr>
      </w:pPr>
    </w:p>
    <w:p w:rsidR="00895C64" w:rsidRPr="00895C64" w:rsidRDefault="00895C64" w:rsidP="00895C64">
      <w:pPr>
        <w:spacing w:after="0" w:line="0" w:lineRule="atLeast"/>
        <w:ind w:left="9500"/>
        <w:rPr>
          <w:rFonts w:ascii="Times New Roman" w:eastAsia="Times New Roman" w:hAnsi="Times New Roman" w:cs="Arial"/>
          <w:sz w:val="24"/>
          <w:szCs w:val="20"/>
          <w:lang w:eastAsia="ru-RU"/>
        </w:rPr>
      </w:pPr>
      <w:bookmarkStart w:id="3" w:name="page7"/>
      <w:bookmarkEnd w:id="3"/>
    </w:p>
    <w:p w:rsidR="00895C64" w:rsidRPr="00895C64" w:rsidRDefault="00895C64" w:rsidP="00895C64">
      <w:pPr>
        <w:spacing w:after="0" w:line="309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95C64" w:rsidRPr="00895C64" w:rsidRDefault="00895C64" w:rsidP="00895C64">
      <w:pPr>
        <w:spacing w:after="0" w:line="0" w:lineRule="atLeast"/>
        <w:ind w:right="-259"/>
        <w:rPr>
          <w:rFonts w:ascii="Times New Roman" w:eastAsia="Times New Roman" w:hAnsi="Times New Roman" w:cs="Arial"/>
          <w:b/>
          <w:sz w:val="24"/>
          <w:szCs w:val="20"/>
          <w:lang w:eastAsia="ru-RU"/>
        </w:rPr>
      </w:pPr>
      <w:r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                        </w:t>
      </w:r>
      <w:r w:rsidRPr="00895C64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>2. СОДЕРЖАНИЕ УЧЕБНОГО ПРЕДМЕТА</w:t>
      </w:r>
    </w:p>
    <w:p w:rsidR="00895C64" w:rsidRPr="00895C64" w:rsidRDefault="00895C64" w:rsidP="00895C64">
      <w:pPr>
        <w:spacing w:after="0" w:line="276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95C64" w:rsidRPr="00895C64" w:rsidRDefault="00895C64" w:rsidP="00895C64">
      <w:pPr>
        <w:spacing w:after="0" w:line="0" w:lineRule="atLeast"/>
        <w:ind w:left="980"/>
        <w:rPr>
          <w:rFonts w:ascii="Times New Roman" w:eastAsia="Times New Roman" w:hAnsi="Times New Roman" w:cs="Arial"/>
          <w:b/>
          <w:sz w:val="24"/>
          <w:szCs w:val="20"/>
          <w:lang w:eastAsia="ru-RU"/>
        </w:rPr>
      </w:pPr>
      <w:r w:rsidRPr="00895C64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>Физика и естественно-научный метод познания природы</w:t>
      </w:r>
    </w:p>
    <w:p w:rsidR="00895C64" w:rsidRPr="00895C64" w:rsidRDefault="00895C64" w:rsidP="00895C64">
      <w:pPr>
        <w:spacing w:after="0" w:line="7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95C64" w:rsidRPr="00895C64" w:rsidRDefault="00895C64" w:rsidP="00895C64">
      <w:pPr>
        <w:spacing w:after="0" w:line="234" w:lineRule="auto"/>
        <w:ind w:left="260" w:firstLine="708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895C64">
        <w:rPr>
          <w:rFonts w:ascii="Times New Roman" w:eastAsia="Times New Roman" w:hAnsi="Times New Roman" w:cs="Arial"/>
          <w:sz w:val="24"/>
          <w:szCs w:val="20"/>
          <w:lang w:eastAsia="ru-RU"/>
        </w:rPr>
        <w:t>Физика – фундаментальная наука о природе. Методы научного исследования физических явлений. Моделирование физических явлений и процессов. Физический закон</w:t>
      </w:r>
    </w:p>
    <w:p w:rsidR="00895C64" w:rsidRPr="00895C64" w:rsidRDefault="00895C64" w:rsidP="00895C64">
      <w:pPr>
        <w:spacing w:after="0" w:line="14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95C64" w:rsidRPr="00895C64" w:rsidRDefault="00895C64" w:rsidP="00895C64">
      <w:pPr>
        <w:spacing w:after="0" w:line="236" w:lineRule="auto"/>
        <w:ind w:left="260"/>
        <w:jc w:val="both"/>
        <w:rPr>
          <w:rFonts w:ascii="Times New Roman" w:eastAsia="Times New Roman" w:hAnsi="Times New Roman" w:cs="Arial"/>
          <w:i/>
          <w:sz w:val="24"/>
          <w:szCs w:val="20"/>
          <w:lang w:eastAsia="ru-RU"/>
        </w:rPr>
      </w:pPr>
      <w:r w:rsidRPr="00895C64">
        <w:rPr>
          <w:rFonts w:ascii="Times New Roman" w:eastAsia="Times New Roman" w:hAnsi="Times New Roman" w:cs="Arial"/>
          <w:sz w:val="24"/>
          <w:szCs w:val="20"/>
          <w:lang w:eastAsia="ru-RU"/>
        </w:rPr>
        <w:t>– границы применимости. Физические теории и принцип соответствия</w:t>
      </w:r>
      <w:r w:rsidRPr="00895C64">
        <w:rPr>
          <w:rFonts w:ascii="Times New Roman" w:eastAsia="Times New Roman" w:hAnsi="Times New Roman" w:cs="Arial"/>
          <w:b/>
          <w:color w:val="1F497D"/>
          <w:sz w:val="24"/>
          <w:szCs w:val="20"/>
          <w:lang w:eastAsia="ru-RU"/>
        </w:rPr>
        <w:t>.</w:t>
      </w:r>
      <w:r w:rsidRPr="00895C64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 Роль и место физики в формировании современной научной картины мира, в практической деятельности людей. </w:t>
      </w:r>
      <w:r w:rsidRPr="00895C64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>Физика и культура.</w:t>
      </w:r>
    </w:p>
    <w:p w:rsidR="00895C64" w:rsidRPr="00895C64" w:rsidRDefault="00895C64" w:rsidP="00895C64">
      <w:pPr>
        <w:spacing w:after="0" w:line="282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95C64" w:rsidRPr="00895C64" w:rsidRDefault="00895C64" w:rsidP="00895C64">
      <w:pPr>
        <w:spacing w:after="0" w:line="0" w:lineRule="atLeast"/>
        <w:ind w:left="980"/>
        <w:rPr>
          <w:rFonts w:ascii="Times New Roman" w:eastAsia="Times New Roman" w:hAnsi="Times New Roman" w:cs="Arial"/>
          <w:b/>
          <w:sz w:val="24"/>
          <w:szCs w:val="20"/>
          <w:lang w:eastAsia="ru-RU"/>
        </w:rPr>
      </w:pPr>
      <w:r w:rsidRPr="00895C64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>Механика</w:t>
      </w:r>
    </w:p>
    <w:p w:rsidR="00895C64" w:rsidRPr="00895C64" w:rsidRDefault="00895C64" w:rsidP="00895C64">
      <w:pPr>
        <w:spacing w:after="0" w:line="7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95C64" w:rsidRPr="00895C64" w:rsidRDefault="00895C64" w:rsidP="00895C64">
      <w:pPr>
        <w:spacing w:after="0" w:line="234" w:lineRule="auto"/>
        <w:ind w:left="260" w:firstLine="708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895C64">
        <w:rPr>
          <w:rFonts w:ascii="Times New Roman" w:eastAsia="Times New Roman" w:hAnsi="Times New Roman" w:cs="Arial"/>
          <w:sz w:val="24"/>
          <w:szCs w:val="20"/>
          <w:lang w:eastAsia="ru-RU"/>
        </w:rPr>
        <w:t>Границы применимости классической механики. Важнейшие кинематические характеристики – перемещение, скорость, ускорение. Основные модели тел и движений.</w:t>
      </w:r>
    </w:p>
    <w:p w:rsidR="00895C64" w:rsidRPr="00895C64" w:rsidRDefault="00895C64" w:rsidP="00895C64">
      <w:pPr>
        <w:spacing w:after="0" w:line="2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95C64" w:rsidRPr="00895C64" w:rsidRDefault="00895C64" w:rsidP="00895C64">
      <w:pPr>
        <w:tabs>
          <w:tab w:val="left" w:pos="2840"/>
          <w:tab w:val="left" w:pos="3460"/>
          <w:tab w:val="left" w:pos="4420"/>
          <w:tab w:val="left" w:pos="5880"/>
          <w:tab w:val="left" w:pos="7180"/>
          <w:tab w:val="left" w:pos="7920"/>
          <w:tab w:val="left" w:pos="8840"/>
        </w:tabs>
        <w:spacing w:after="0" w:line="0" w:lineRule="atLeast"/>
        <w:ind w:left="980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895C64">
        <w:rPr>
          <w:rFonts w:ascii="Times New Roman" w:eastAsia="Times New Roman" w:hAnsi="Times New Roman" w:cs="Arial"/>
          <w:sz w:val="24"/>
          <w:szCs w:val="20"/>
          <w:lang w:eastAsia="ru-RU"/>
        </w:rPr>
        <w:t>Взаимодействие</w:t>
      </w:r>
      <w:r w:rsidRPr="00895C64">
        <w:rPr>
          <w:rFonts w:ascii="Times New Roman" w:eastAsia="Times New Roman" w:hAnsi="Times New Roman" w:cs="Arial"/>
          <w:sz w:val="24"/>
          <w:szCs w:val="20"/>
          <w:lang w:eastAsia="ru-RU"/>
        </w:rPr>
        <w:tab/>
        <w:t>тел.</w:t>
      </w:r>
      <w:r w:rsidRPr="00895C64">
        <w:rPr>
          <w:rFonts w:ascii="Times New Roman" w:eastAsia="Times New Roman" w:hAnsi="Times New Roman" w:cs="Arial"/>
          <w:sz w:val="24"/>
          <w:szCs w:val="20"/>
          <w:lang w:eastAsia="ru-RU"/>
        </w:rPr>
        <w:tab/>
        <w:t>Законы</w:t>
      </w:r>
      <w:r w:rsidRPr="00895C64">
        <w:rPr>
          <w:rFonts w:ascii="Times New Roman" w:eastAsia="Times New Roman" w:hAnsi="Times New Roman" w:cs="Arial"/>
          <w:sz w:val="24"/>
          <w:szCs w:val="20"/>
          <w:lang w:eastAsia="ru-RU"/>
        </w:rPr>
        <w:tab/>
        <w:t>Всемирного</w:t>
      </w:r>
      <w:r w:rsidRPr="00895C64">
        <w:rPr>
          <w:rFonts w:ascii="Times New Roman" w:eastAsia="Times New Roman" w:hAnsi="Times New Roman" w:cs="Arial"/>
          <w:sz w:val="24"/>
          <w:szCs w:val="20"/>
          <w:lang w:eastAsia="ru-RU"/>
        </w:rPr>
        <w:tab/>
        <w:t>тяготения,</w:t>
      </w:r>
      <w:r w:rsidRPr="00895C64">
        <w:rPr>
          <w:rFonts w:ascii="Times New Roman" w:eastAsia="Times New Roman" w:hAnsi="Times New Roman" w:cs="Arial"/>
          <w:sz w:val="24"/>
          <w:szCs w:val="20"/>
          <w:lang w:eastAsia="ru-RU"/>
        </w:rPr>
        <w:tab/>
        <w:t>Гука,</w:t>
      </w:r>
      <w:r w:rsidRPr="00895C64">
        <w:rPr>
          <w:rFonts w:ascii="Times New Roman" w:eastAsia="Times New Roman" w:hAnsi="Times New Roman" w:cs="Arial"/>
          <w:sz w:val="24"/>
          <w:szCs w:val="20"/>
          <w:lang w:eastAsia="ru-RU"/>
        </w:rPr>
        <w:tab/>
        <w:t>сухого</w:t>
      </w:r>
      <w:r w:rsidRPr="00895C64">
        <w:rPr>
          <w:rFonts w:ascii="Times New Roman" w:eastAsia="Times New Roman" w:hAnsi="Times New Roman" w:cs="Arial"/>
          <w:sz w:val="24"/>
          <w:szCs w:val="20"/>
          <w:lang w:eastAsia="ru-RU"/>
        </w:rPr>
        <w:tab/>
        <w:t>трения.</w:t>
      </w:r>
    </w:p>
    <w:p w:rsidR="00895C64" w:rsidRPr="00895C64" w:rsidRDefault="00895C64" w:rsidP="00895C64">
      <w:pPr>
        <w:spacing w:after="0" w:line="1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95C64" w:rsidRPr="00895C64" w:rsidRDefault="00895C64" w:rsidP="00895C64">
      <w:pPr>
        <w:spacing w:after="0" w:line="0" w:lineRule="atLeast"/>
        <w:ind w:left="260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895C64">
        <w:rPr>
          <w:rFonts w:ascii="Times New Roman" w:eastAsia="Times New Roman" w:hAnsi="Times New Roman" w:cs="Arial"/>
          <w:sz w:val="24"/>
          <w:szCs w:val="20"/>
          <w:lang w:eastAsia="ru-RU"/>
        </w:rPr>
        <w:t>Инерциальная система отсчета. Законы механики Ньютона.</w:t>
      </w:r>
    </w:p>
    <w:p w:rsidR="00895C64" w:rsidRPr="00895C64" w:rsidRDefault="00895C64" w:rsidP="00895C64">
      <w:pPr>
        <w:spacing w:after="0" w:line="12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95C64" w:rsidRPr="00895C64" w:rsidRDefault="00895C64" w:rsidP="00895C64">
      <w:pPr>
        <w:spacing w:after="0" w:line="237" w:lineRule="auto"/>
        <w:ind w:left="260" w:firstLine="708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895C64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Импульс материальной точки и системы. Изменение и сохранение импульса. </w:t>
      </w:r>
      <w:r w:rsidRPr="00895C64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 xml:space="preserve">Использование законов механики для объяснения движения небесных тел и для развития космических исследований. </w:t>
      </w:r>
      <w:r w:rsidRPr="00895C64">
        <w:rPr>
          <w:rFonts w:ascii="Times New Roman" w:eastAsia="Times New Roman" w:hAnsi="Times New Roman" w:cs="Arial"/>
          <w:sz w:val="24"/>
          <w:szCs w:val="20"/>
          <w:lang w:eastAsia="ru-RU"/>
        </w:rPr>
        <w:t>Механическая энергия системы тел.</w:t>
      </w:r>
      <w:r w:rsidRPr="00895C64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 xml:space="preserve"> </w:t>
      </w:r>
      <w:r w:rsidRPr="00895C64">
        <w:rPr>
          <w:rFonts w:ascii="Times New Roman" w:eastAsia="Times New Roman" w:hAnsi="Times New Roman" w:cs="Arial"/>
          <w:sz w:val="24"/>
          <w:szCs w:val="20"/>
          <w:lang w:eastAsia="ru-RU"/>
        </w:rPr>
        <w:t>Закон сохранения</w:t>
      </w:r>
      <w:r w:rsidRPr="00895C64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 xml:space="preserve"> </w:t>
      </w:r>
      <w:r w:rsidRPr="00895C64">
        <w:rPr>
          <w:rFonts w:ascii="Times New Roman" w:eastAsia="Times New Roman" w:hAnsi="Times New Roman" w:cs="Arial"/>
          <w:sz w:val="24"/>
          <w:szCs w:val="20"/>
          <w:lang w:eastAsia="ru-RU"/>
        </w:rPr>
        <w:t>механической энергии. Работа силы.</w:t>
      </w:r>
    </w:p>
    <w:p w:rsidR="00895C64" w:rsidRPr="00895C64" w:rsidRDefault="00895C64" w:rsidP="00895C64">
      <w:pPr>
        <w:spacing w:after="0" w:line="14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95C64" w:rsidRPr="00895C64" w:rsidRDefault="00895C64" w:rsidP="00895C64">
      <w:pPr>
        <w:spacing w:after="0" w:line="234" w:lineRule="auto"/>
        <w:ind w:left="260" w:firstLine="708"/>
        <w:jc w:val="both"/>
        <w:rPr>
          <w:rFonts w:ascii="Times New Roman" w:eastAsia="Times New Roman" w:hAnsi="Times New Roman" w:cs="Arial"/>
          <w:i/>
          <w:sz w:val="24"/>
          <w:szCs w:val="20"/>
          <w:lang w:eastAsia="ru-RU"/>
        </w:rPr>
      </w:pPr>
      <w:r w:rsidRPr="00895C64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>Равновесие материальной точки и твердого тела. Условия равновесия. Момент силы. Равновесие жидкости и газа. Движение жидкостей и газов.</w:t>
      </w:r>
    </w:p>
    <w:p w:rsidR="00895C64" w:rsidRPr="00895C64" w:rsidRDefault="00895C64" w:rsidP="00895C64">
      <w:pPr>
        <w:spacing w:after="0" w:line="2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95C64" w:rsidRPr="00895C64" w:rsidRDefault="00895C64" w:rsidP="00895C64">
      <w:pPr>
        <w:spacing w:after="0" w:line="0" w:lineRule="atLeast"/>
        <w:ind w:left="980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895C64">
        <w:rPr>
          <w:rFonts w:ascii="Times New Roman" w:eastAsia="Times New Roman" w:hAnsi="Times New Roman" w:cs="Arial"/>
          <w:sz w:val="24"/>
          <w:szCs w:val="20"/>
          <w:lang w:eastAsia="ru-RU"/>
        </w:rPr>
        <w:t>Механические колебания и волны. Превращения энергии при колебаниях. Энергия</w:t>
      </w:r>
    </w:p>
    <w:p w:rsidR="00895C64" w:rsidRPr="00895C64" w:rsidRDefault="00895C64" w:rsidP="00895C64">
      <w:pPr>
        <w:spacing w:after="0" w:line="0" w:lineRule="atLeast"/>
        <w:ind w:left="260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895C64">
        <w:rPr>
          <w:rFonts w:ascii="Times New Roman" w:eastAsia="Times New Roman" w:hAnsi="Times New Roman" w:cs="Arial"/>
          <w:sz w:val="24"/>
          <w:szCs w:val="20"/>
          <w:lang w:eastAsia="ru-RU"/>
        </w:rPr>
        <w:t>волны.</w:t>
      </w:r>
    </w:p>
    <w:p w:rsidR="00895C64" w:rsidRPr="00895C64" w:rsidRDefault="00895C64" w:rsidP="00895C64">
      <w:pPr>
        <w:spacing w:after="0" w:line="293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95C64" w:rsidRPr="00895C64" w:rsidRDefault="00895C64" w:rsidP="00895C64">
      <w:pPr>
        <w:spacing w:after="0" w:line="232" w:lineRule="auto"/>
        <w:ind w:left="980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895C64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Молекулярная физика и термодинамика </w:t>
      </w:r>
      <w:r w:rsidRPr="00895C64">
        <w:rPr>
          <w:rFonts w:ascii="Times New Roman" w:eastAsia="Times New Roman" w:hAnsi="Times New Roman" w:cs="Arial"/>
          <w:sz w:val="24"/>
          <w:szCs w:val="20"/>
          <w:lang w:eastAsia="ru-RU"/>
        </w:rPr>
        <w:t>Молекулярно-кинетическая теория (МКТ) строения вещества и ее</w:t>
      </w:r>
    </w:p>
    <w:p w:rsidR="00895C64" w:rsidRPr="00895C64" w:rsidRDefault="00895C64" w:rsidP="00895C64">
      <w:pPr>
        <w:spacing w:after="0" w:line="14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95C64" w:rsidRPr="00895C64" w:rsidRDefault="00895C64" w:rsidP="00895C64">
      <w:pPr>
        <w:spacing w:after="0" w:line="237" w:lineRule="auto"/>
        <w:ind w:left="260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895C64">
        <w:rPr>
          <w:rFonts w:ascii="Times New Roman" w:eastAsia="Times New Roman" w:hAnsi="Times New Roman" w:cs="Arial"/>
          <w:sz w:val="24"/>
          <w:szCs w:val="20"/>
          <w:lang w:eastAsia="ru-RU"/>
        </w:rPr>
        <w:t>экспериментальные доказательства. Абсолютная температура как мера средней кинетической энергии теплового движения частиц вещества. Модель идеального газа. Давление газа. Уравнение состояния идеального газа. Уравнение Менделеева– Клапейрона.</w:t>
      </w:r>
    </w:p>
    <w:p w:rsidR="00895C64" w:rsidRPr="00895C64" w:rsidRDefault="00895C64" w:rsidP="00895C64">
      <w:pPr>
        <w:spacing w:after="0" w:line="2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95C64" w:rsidRPr="00895C64" w:rsidRDefault="00895C64" w:rsidP="00895C64">
      <w:pPr>
        <w:spacing w:after="0" w:line="0" w:lineRule="atLeast"/>
        <w:ind w:left="980"/>
        <w:rPr>
          <w:rFonts w:ascii="Times New Roman" w:eastAsia="Times New Roman" w:hAnsi="Times New Roman" w:cs="Arial"/>
          <w:i/>
          <w:sz w:val="24"/>
          <w:szCs w:val="20"/>
          <w:lang w:eastAsia="ru-RU"/>
        </w:rPr>
      </w:pPr>
      <w:r w:rsidRPr="00895C64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Агрегатные состояния вещества. </w:t>
      </w:r>
      <w:r w:rsidRPr="00895C64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>Модель строения жидкостей.</w:t>
      </w:r>
    </w:p>
    <w:p w:rsidR="00895C64" w:rsidRPr="00895C64" w:rsidRDefault="00895C64" w:rsidP="00895C64">
      <w:pPr>
        <w:spacing w:after="0" w:line="12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95C64" w:rsidRPr="00895C64" w:rsidRDefault="00895C64" w:rsidP="00895C64">
      <w:pPr>
        <w:spacing w:after="0" w:line="236" w:lineRule="auto"/>
        <w:ind w:left="260" w:firstLine="708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895C64">
        <w:rPr>
          <w:rFonts w:ascii="Times New Roman" w:eastAsia="Times New Roman" w:hAnsi="Times New Roman" w:cs="Arial"/>
          <w:sz w:val="24"/>
          <w:szCs w:val="20"/>
          <w:lang w:eastAsia="ru-RU"/>
        </w:rPr>
        <w:t>Внутренняя энергия. Работа и теплопередача как способы изменения внутренней энергии. Первый закон термодинамики. Необратимость тепловых процессов. Принципы действия тепловых машин.</w:t>
      </w:r>
    </w:p>
    <w:p w:rsidR="00895C64" w:rsidRPr="00895C64" w:rsidRDefault="00895C64" w:rsidP="00895C64">
      <w:pPr>
        <w:spacing w:after="0" w:line="282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95C64" w:rsidRPr="00895C64" w:rsidRDefault="00895C64" w:rsidP="00895C64">
      <w:pPr>
        <w:spacing w:after="0" w:line="0" w:lineRule="atLeast"/>
        <w:ind w:left="980"/>
        <w:rPr>
          <w:rFonts w:ascii="Times New Roman" w:eastAsia="Times New Roman" w:hAnsi="Times New Roman" w:cs="Arial"/>
          <w:b/>
          <w:sz w:val="24"/>
          <w:szCs w:val="20"/>
          <w:lang w:eastAsia="ru-RU"/>
        </w:rPr>
      </w:pPr>
      <w:r w:rsidRPr="00895C64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>Электродинамика</w:t>
      </w:r>
    </w:p>
    <w:p w:rsidR="00895C64" w:rsidRPr="00895C64" w:rsidRDefault="00895C64" w:rsidP="00895C64">
      <w:pPr>
        <w:spacing w:after="0" w:line="7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95C64" w:rsidRPr="00895C64" w:rsidRDefault="00895C64" w:rsidP="00895C64">
      <w:pPr>
        <w:spacing w:after="0" w:line="234" w:lineRule="auto"/>
        <w:ind w:left="260" w:firstLine="708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895C64">
        <w:rPr>
          <w:rFonts w:ascii="Times New Roman" w:eastAsia="Times New Roman" w:hAnsi="Times New Roman" w:cs="Arial"/>
          <w:sz w:val="24"/>
          <w:szCs w:val="20"/>
          <w:lang w:eastAsia="ru-RU"/>
        </w:rPr>
        <w:t>Электрическое поле. Закон Кулона. Напряженность и потенциал электростатического поля. Проводники, полупроводники и диэлектрики. Конденсатор.</w:t>
      </w:r>
    </w:p>
    <w:p w:rsidR="00895C64" w:rsidRPr="00895C64" w:rsidRDefault="00895C64" w:rsidP="00895C64">
      <w:pPr>
        <w:spacing w:after="0" w:line="14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95C64" w:rsidRPr="00895C64" w:rsidRDefault="00895C64" w:rsidP="00895C64">
      <w:pPr>
        <w:spacing w:after="0" w:line="236" w:lineRule="auto"/>
        <w:ind w:left="260" w:firstLine="708"/>
        <w:jc w:val="both"/>
        <w:rPr>
          <w:rFonts w:ascii="Times New Roman" w:eastAsia="Times New Roman" w:hAnsi="Times New Roman" w:cs="Arial"/>
          <w:i/>
          <w:sz w:val="24"/>
          <w:szCs w:val="20"/>
          <w:lang w:eastAsia="ru-RU"/>
        </w:rPr>
      </w:pPr>
      <w:r w:rsidRPr="00895C64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Постоянный электрический ток. Электродвижущая сила. Закон Ома для полной цепи. Электрический ток в проводниках, электролитах, полупроводниках, газах и вакууме. </w:t>
      </w:r>
      <w:r w:rsidRPr="00895C64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>Сверхпроводимость.</w:t>
      </w:r>
    </w:p>
    <w:p w:rsidR="00895C64" w:rsidRPr="00895C64" w:rsidRDefault="00895C64" w:rsidP="00895C64">
      <w:pPr>
        <w:spacing w:after="0" w:line="14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95C64" w:rsidRPr="00895C64" w:rsidRDefault="00895C64" w:rsidP="00895C64">
      <w:pPr>
        <w:spacing w:after="0" w:line="236" w:lineRule="auto"/>
        <w:ind w:left="260" w:firstLine="708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895C64">
        <w:rPr>
          <w:rFonts w:ascii="Times New Roman" w:eastAsia="Times New Roman" w:hAnsi="Times New Roman" w:cs="Arial"/>
          <w:sz w:val="24"/>
          <w:szCs w:val="20"/>
          <w:lang w:eastAsia="ru-RU"/>
        </w:rPr>
        <w:t>Индукция магнитного поля. Действие магнитного поля на проводник с током и движущуюся заряженную частицу. Сила Ампера и сила Лоренца. Магнитные свойства вещества.</w:t>
      </w:r>
    </w:p>
    <w:p w:rsidR="00895C64" w:rsidRPr="00895C64" w:rsidRDefault="00895C64" w:rsidP="00895C64">
      <w:pPr>
        <w:spacing w:after="0" w:line="2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95C64" w:rsidRPr="00895C64" w:rsidRDefault="00895C64" w:rsidP="00895C64">
      <w:pPr>
        <w:tabs>
          <w:tab w:val="left" w:pos="1700"/>
          <w:tab w:val="left" w:pos="3740"/>
          <w:tab w:val="left" w:pos="4960"/>
          <w:tab w:val="left" w:pos="7040"/>
          <w:tab w:val="left" w:pos="7720"/>
          <w:tab w:val="left" w:pos="9180"/>
        </w:tabs>
        <w:spacing w:after="0" w:line="0" w:lineRule="atLeast"/>
        <w:ind w:left="980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895C64">
        <w:rPr>
          <w:rFonts w:ascii="Times New Roman" w:eastAsia="Times New Roman" w:hAnsi="Times New Roman" w:cs="Arial"/>
          <w:sz w:val="24"/>
          <w:szCs w:val="20"/>
          <w:lang w:eastAsia="ru-RU"/>
        </w:rPr>
        <w:t>Закон</w:t>
      </w:r>
      <w:r w:rsidRPr="00895C64">
        <w:rPr>
          <w:rFonts w:ascii="Times New Roman" w:eastAsia="Times New Roman" w:hAnsi="Times New Roman" w:cs="Arial"/>
          <w:sz w:val="24"/>
          <w:szCs w:val="20"/>
          <w:lang w:eastAsia="ru-RU"/>
        </w:rPr>
        <w:tab/>
        <w:t>электромагнитной</w:t>
      </w:r>
      <w:r w:rsidRPr="00895C64">
        <w:rPr>
          <w:rFonts w:ascii="Times New Roman" w:eastAsia="Times New Roman" w:hAnsi="Times New Roman" w:cs="Arial"/>
          <w:sz w:val="24"/>
          <w:szCs w:val="20"/>
          <w:lang w:eastAsia="ru-RU"/>
        </w:rPr>
        <w:tab/>
        <w:t>индукции.</w:t>
      </w:r>
      <w:r w:rsidRPr="00895C64">
        <w:rPr>
          <w:rFonts w:ascii="Times New Roman" w:eastAsia="Times New Roman" w:hAnsi="Times New Roman" w:cs="Arial"/>
          <w:sz w:val="24"/>
          <w:szCs w:val="20"/>
          <w:lang w:eastAsia="ru-RU"/>
        </w:rPr>
        <w:tab/>
        <w:t>Электромагнитное</w:t>
      </w:r>
      <w:r w:rsidRPr="00895C64">
        <w:rPr>
          <w:rFonts w:ascii="Times New Roman" w:eastAsia="Times New Roman" w:hAnsi="Times New Roman" w:cs="Arial"/>
          <w:sz w:val="24"/>
          <w:szCs w:val="20"/>
          <w:lang w:eastAsia="ru-RU"/>
        </w:rPr>
        <w:tab/>
        <w:t>поле.</w:t>
      </w:r>
      <w:r w:rsidRPr="00895C64">
        <w:rPr>
          <w:rFonts w:ascii="Times New Roman" w:eastAsia="Times New Roman" w:hAnsi="Times New Roman" w:cs="Arial"/>
          <w:sz w:val="24"/>
          <w:szCs w:val="20"/>
          <w:lang w:eastAsia="ru-RU"/>
        </w:rPr>
        <w:tab/>
        <w:t>Переменный</w:t>
      </w:r>
      <w:r w:rsidRPr="00895C64">
        <w:rPr>
          <w:rFonts w:ascii="Times New Roman" w:eastAsia="Times New Roman" w:hAnsi="Times New Roman" w:cs="Arial"/>
          <w:sz w:val="24"/>
          <w:szCs w:val="20"/>
          <w:lang w:eastAsia="ru-RU"/>
        </w:rPr>
        <w:tab/>
        <w:t>ток.</w:t>
      </w:r>
    </w:p>
    <w:p w:rsidR="00895C64" w:rsidRPr="00895C64" w:rsidRDefault="00895C64" w:rsidP="00895C64">
      <w:pPr>
        <w:spacing w:after="0" w:line="0" w:lineRule="atLeast"/>
        <w:ind w:left="260"/>
        <w:rPr>
          <w:rFonts w:ascii="Times New Roman" w:eastAsia="Times New Roman" w:hAnsi="Times New Roman" w:cs="Arial"/>
          <w:i/>
          <w:sz w:val="24"/>
          <w:szCs w:val="20"/>
          <w:lang w:eastAsia="ru-RU"/>
        </w:rPr>
      </w:pPr>
      <w:r w:rsidRPr="00895C64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Явление самоиндукции. Индуктивность. </w:t>
      </w:r>
      <w:r w:rsidRPr="00895C64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>Энергия электромагнитного поля.</w:t>
      </w:r>
    </w:p>
    <w:p w:rsidR="00895C64" w:rsidRPr="00895C64" w:rsidRDefault="00895C64" w:rsidP="00895C64">
      <w:pPr>
        <w:spacing w:after="0" w:line="0" w:lineRule="atLeast"/>
        <w:ind w:left="980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895C64">
        <w:rPr>
          <w:rFonts w:ascii="Times New Roman" w:eastAsia="Times New Roman" w:hAnsi="Times New Roman" w:cs="Arial"/>
          <w:sz w:val="24"/>
          <w:szCs w:val="20"/>
          <w:lang w:eastAsia="ru-RU"/>
        </w:rPr>
        <w:t>Электромагнитные колебания. Колебательный контур.</w:t>
      </w:r>
    </w:p>
    <w:p w:rsidR="00895C64" w:rsidRPr="00895C64" w:rsidRDefault="00895C64" w:rsidP="00895C64">
      <w:pPr>
        <w:spacing w:after="0" w:line="12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95C64" w:rsidRPr="00895C64" w:rsidRDefault="00895C64" w:rsidP="00895C64">
      <w:pPr>
        <w:spacing w:after="0" w:line="233" w:lineRule="auto"/>
        <w:ind w:left="260" w:firstLine="708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895C64">
        <w:rPr>
          <w:rFonts w:ascii="Times New Roman" w:eastAsia="Times New Roman" w:hAnsi="Times New Roman" w:cs="Arial"/>
          <w:sz w:val="24"/>
          <w:szCs w:val="20"/>
          <w:lang w:eastAsia="ru-RU"/>
        </w:rPr>
        <w:t>Электромагнитные волны. Диапазоны электромагнитных излучений и их практическое применение.</w:t>
      </w:r>
    </w:p>
    <w:p w:rsidR="00895C64" w:rsidRPr="00895C64" w:rsidRDefault="00895C64" w:rsidP="00895C64">
      <w:pPr>
        <w:spacing w:after="0" w:line="2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95C64" w:rsidRPr="00895C64" w:rsidRDefault="00895C64" w:rsidP="00895C64">
      <w:pPr>
        <w:spacing w:after="0" w:line="0" w:lineRule="atLeast"/>
        <w:ind w:left="980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895C64">
        <w:rPr>
          <w:rFonts w:ascii="Times New Roman" w:eastAsia="Times New Roman" w:hAnsi="Times New Roman" w:cs="Arial"/>
          <w:sz w:val="24"/>
          <w:szCs w:val="20"/>
          <w:lang w:eastAsia="ru-RU"/>
        </w:rPr>
        <w:t>Геометрическая оптика. Волновые свойства света.</w:t>
      </w:r>
    </w:p>
    <w:p w:rsidR="00895C64" w:rsidRPr="00895C64" w:rsidRDefault="00895C64" w:rsidP="00895C64">
      <w:pPr>
        <w:spacing w:after="0" w:line="0" w:lineRule="atLeast"/>
        <w:ind w:left="980"/>
        <w:rPr>
          <w:rFonts w:ascii="Times New Roman" w:eastAsia="Times New Roman" w:hAnsi="Times New Roman" w:cs="Arial"/>
          <w:sz w:val="24"/>
          <w:szCs w:val="20"/>
          <w:lang w:eastAsia="ru-RU"/>
        </w:rPr>
        <w:sectPr w:rsidR="00895C64" w:rsidRPr="00895C64">
          <w:pgSz w:w="11900" w:h="16838"/>
          <w:pgMar w:top="698" w:right="846" w:bottom="672" w:left="1440" w:header="0" w:footer="0" w:gutter="0"/>
          <w:cols w:space="0" w:equalWidth="0">
            <w:col w:w="9620"/>
          </w:cols>
          <w:docGrid w:linePitch="360"/>
        </w:sectPr>
      </w:pPr>
    </w:p>
    <w:p w:rsidR="00895C64" w:rsidRPr="00895C64" w:rsidRDefault="00895C64" w:rsidP="00895C64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  <w:bookmarkStart w:id="4" w:name="page8"/>
      <w:bookmarkEnd w:id="4"/>
    </w:p>
    <w:p w:rsidR="00895C64" w:rsidRPr="00895C64" w:rsidRDefault="00895C64" w:rsidP="00895C64">
      <w:pPr>
        <w:spacing w:after="0" w:line="357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95C64" w:rsidRPr="00895C64" w:rsidRDefault="00895C64" w:rsidP="00895C64">
      <w:pPr>
        <w:spacing w:after="0" w:line="0" w:lineRule="atLeast"/>
        <w:ind w:left="980"/>
        <w:rPr>
          <w:rFonts w:ascii="Times New Roman" w:eastAsia="Times New Roman" w:hAnsi="Times New Roman" w:cs="Arial"/>
          <w:b/>
          <w:sz w:val="24"/>
          <w:szCs w:val="20"/>
          <w:lang w:eastAsia="ru-RU"/>
        </w:rPr>
      </w:pPr>
      <w:r w:rsidRPr="00895C64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>Основы специальной теории относительности</w:t>
      </w:r>
    </w:p>
    <w:p w:rsidR="00895C64" w:rsidRPr="00895C64" w:rsidRDefault="00895C64" w:rsidP="00895C64">
      <w:pPr>
        <w:spacing w:after="0" w:line="8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95C64" w:rsidRPr="00895C64" w:rsidRDefault="00895C64" w:rsidP="00895C64">
      <w:pPr>
        <w:spacing w:after="0" w:line="234" w:lineRule="auto"/>
        <w:ind w:left="260" w:right="20" w:firstLine="708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895C64">
        <w:rPr>
          <w:rFonts w:ascii="Times New Roman" w:eastAsia="Times New Roman" w:hAnsi="Times New Roman" w:cs="Arial"/>
          <w:sz w:val="24"/>
          <w:szCs w:val="20"/>
          <w:lang w:eastAsia="ru-RU"/>
        </w:rPr>
        <w:t>Инвариантность модуля скорости света в вакууме. Принцип относительности Эйнштейна. Связь массы и энергии свободной частицы. Энергия покоя.</w:t>
      </w:r>
    </w:p>
    <w:p w:rsidR="00895C64" w:rsidRPr="00895C64" w:rsidRDefault="00895C64" w:rsidP="00895C64">
      <w:pPr>
        <w:spacing w:after="0" w:line="282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95C64" w:rsidRPr="00895C64" w:rsidRDefault="00895C64" w:rsidP="00895C64">
      <w:pPr>
        <w:spacing w:after="0" w:line="0" w:lineRule="atLeast"/>
        <w:ind w:left="980"/>
        <w:rPr>
          <w:rFonts w:ascii="Times New Roman" w:eastAsia="Times New Roman" w:hAnsi="Times New Roman" w:cs="Arial"/>
          <w:b/>
          <w:sz w:val="24"/>
          <w:szCs w:val="20"/>
          <w:lang w:eastAsia="ru-RU"/>
        </w:rPr>
      </w:pPr>
      <w:r w:rsidRPr="00895C64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>Квантовая физика. Физика атома и атомного ядра</w:t>
      </w:r>
    </w:p>
    <w:p w:rsidR="00895C64" w:rsidRPr="00895C64" w:rsidRDefault="00895C64" w:rsidP="00895C64">
      <w:pPr>
        <w:spacing w:after="0" w:line="7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95C64" w:rsidRPr="00895C64" w:rsidRDefault="00895C64" w:rsidP="00895C64">
      <w:pPr>
        <w:spacing w:after="0" w:line="234" w:lineRule="auto"/>
        <w:ind w:left="260" w:firstLine="708"/>
        <w:rPr>
          <w:rFonts w:ascii="Times New Roman" w:eastAsia="Times New Roman" w:hAnsi="Times New Roman" w:cs="Arial"/>
          <w:i/>
          <w:sz w:val="24"/>
          <w:szCs w:val="20"/>
          <w:lang w:eastAsia="ru-RU"/>
        </w:rPr>
      </w:pPr>
      <w:r w:rsidRPr="00895C64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Гипотеза М. Планка. Фотоэлектрический эффект. Фотон. Корпускулярно-волновой дуализм. </w:t>
      </w:r>
      <w:r w:rsidRPr="00895C64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>Соотношение неопределенностей Гейзенберга.</w:t>
      </w:r>
    </w:p>
    <w:p w:rsidR="00895C64" w:rsidRPr="00895C64" w:rsidRDefault="00895C64" w:rsidP="00895C64">
      <w:pPr>
        <w:spacing w:after="0" w:line="14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95C64" w:rsidRPr="00895C64" w:rsidRDefault="00895C64" w:rsidP="00895C64">
      <w:pPr>
        <w:spacing w:after="0" w:line="234" w:lineRule="auto"/>
        <w:ind w:left="260" w:right="20" w:firstLine="708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895C64">
        <w:rPr>
          <w:rFonts w:ascii="Times New Roman" w:eastAsia="Times New Roman" w:hAnsi="Times New Roman" w:cs="Arial"/>
          <w:sz w:val="24"/>
          <w:szCs w:val="20"/>
          <w:lang w:eastAsia="ru-RU"/>
        </w:rPr>
        <w:t>Планетарная модель атома. Объяснение линейчатого спектра водорода на основе квантовых постулатов Бора.</w:t>
      </w:r>
    </w:p>
    <w:p w:rsidR="00895C64" w:rsidRPr="00895C64" w:rsidRDefault="00895C64" w:rsidP="00895C64">
      <w:pPr>
        <w:spacing w:after="0" w:line="14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95C64" w:rsidRPr="00895C64" w:rsidRDefault="00895C64" w:rsidP="00895C64">
      <w:pPr>
        <w:spacing w:after="0" w:line="234" w:lineRule="auto"/>
        <w:ind w:left="260" w:right="20" w:firstLine="708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895C64">
        <w:rPr>
          <w:rFonts w:ascii="Times New Roman" w:eastAsia="Times New Roman" w:hAnsi="Times New Roman" w:cs="Arial"/>
          <w:sz w:val="24"/>
          <w:szCs w:val="20"/>
          <w:lang w:eastAsia="ru-RU"/>
        </w:rPr>
        <w:t>Состав и строение атомного ядра. Энергия связи атомных ядер. Виды радиоактивных превращений атомных ядер.</w:t>
      </w:r>
    </w:p>
    <w:p w:rsidR="00895C64" w:rsidRPr="00895C64" w:rsidRDefault="00895C64" w:rsidP="00895C64">
      <w:pPr>
        <w:spacing w:after="0" w:line="2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895C64" w:rsidRPr="00895C64" w:rsidRDefault="00895C64" w:rsidP="00895C64">
      <w:pPr>
        <w:spacing w:after="0" w:line="0" w:lineRule="atLeast"/>
        <w:ind w:left="980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895C64">
        <w:rPr>
          <w:rFonts w:ascii="Times New Roman" w:eastAsia="Times New Roman" w:hAnsi="Times New Roman" w:cs="Arial"/>
          <w:sz w:val="24"/>
          <w:szCs w:val="20"/>
          <w:lang w:eastAsia="ru-RU"/>
        </w:rPr>
        <w:t>Закон радиоактивного распада. Ядерные реакции. Цепная реакция деления ядер.</w:t>
      </w:r>
    </w:p>
    <w:p w:rsidR="00895C64" w:rsidRPr="00895C64" w:rsidRDefault="00895C64" w:rsidP="00895C64">
      <w:pPr>
        <w:spacing w:after="0" w:line="0" w:lineRule="atLeast"/>
        <w:ind w:left="980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895C64">
        <w:rPr>
          <w:rFonts w:ascii="Times New Roman" w:eastAsia="Times New Roman" w:hAnsi="Times New Roman" w:cs="Arial"/>
          <w:sz w:val="24"/>
          <w:szCs w:val="20"/>
          <w:lang w:eastAsia="ru-RU"/>
        </w:rPr>
        <w:t>Элементарные частицы. Фундаментальные взаимодействия.</w:t>
      </w:r>
    </w:p>
    <w:p w:rsidR="00895C64" w:rsidRPr="00895C64" w:rsidRDefault="00895C64" w:rsidP="00895C64">
      <w:pPr>
        <w:spacing w:after="0" w:line="0" w:lineRule="atLeast"/>
        <w:rPr>
          <w:rFonts w:ascii="Times New Roman" w:eastAsia="Times New Roman" w:hAnsi="Times New Roman" w:cs="Arial"/>
          <w:sz w:val="24"/>
          <w:szCs w:val="20"/>
          <w:lang w:eastAsia="ru-RU"/>
        </w:rPr>
        <w:sectPr w:rsidR="00895C64" w:rsidRPr="00895C64">
          <w:pgSz w:w="11900" w:h="16838"/>
          <w:pgMar w:top="698" w:right="846" w:bottom="1440" w:left="1440" w:header="0" w:footer="0" w:gutter="0"/>
          <w:cols w:space="0" w:equalWidth="0">
            <w:col w:w="9620"/>
          </w:cols>
          <w:docGrid w:linePitch="360"/>
        </w:sectPr>
      </w:pPr>
    </w:p>
    <w:p w:rsidR="00895C64" w:rsidRPr="00895C64" w:rsidRDefault="00895C64" w:rsidP="00895C64">
      <w:pPr>
        <w:spacing w:after="0" w:line="4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  <w:bookmarkStart w:id="5" w:name="page9"/>
      <w:bookmarkEnd w:id="5"/>
    </w:p>
    <w:p w:rsidR="00895C64" w:rsidRPr="00895C64" w:rsidRDefault="00895C64" w:rsidP="00895C64">
      <w:pPr>
        <w:widowControl w:val="0"/>
        <w:autoSpaceDE w:val="0"/>
        <w:autoSpaceDN w:val="0"/>
        <w:spacing w:after="0" w:line="240" w:lineRule="auto"/>
        <w:ind w:left="2825" w:right="2843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</w:p>
    <w:p w:rsidR="00895C64" w:rsidRPr="00895C64" w:rsidRDefault="00895C64" w:rsidP="00895C64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0"/>
          <w:szCs w:val="20"/>
          <w:lang w:eastAsia="ru-RU"/>
        </w:rPr>
      </w:pPr>
      <w:r w:rsidRPr="00895C64">
        <w:rPr>
          <w:rFonts w:ascii="Times New Roman" w:eastAsia="Calibri" w:hAnsi="Times New Roman" w:cs="Times New Roman"/>
          <w:b/>
          <w:caps/>
          <w:sz w:val="20"/>
          <w:szCs w:val="20"/>
          <w:lang w:eastAsia="ru-RU"/>
        </w:rPr>
        <w:t>3.Тематическое планирование с указанием количества часов, отводимых на освоение каждой темы</w:t>
      </w:r>
    </w:p>
    <w:p w:rsidR="00895C64" w:rsidRPr="00895C64" w:rsidRDefault="00895C64" w:rsidP="00895C6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5C64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Тематическое планирование составлено с учетом рабочей программы воспитания. Воспитательный потенциал данного учебного предмета обеспечивает реализацию следующих целевых приоритетов воспитания обучающихся:</w:t>
      </w:r>
    </w:p>
    <w:p w:rsidR="00895C64" w:rsidRPr="00895C64" w:rsidRDefault="00895C64" w:rsidP="00895C64">
      <w:pPr>
        <w:spacing w:before="100" w:beforeAutospacing="1" w:after="100" w:afterAutospacing="1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5C64">
        <w:rPr>
          <w:rFonts w:ascii="Times New Roman" w:eastAsia="Times New Roman" w:hAnsi="Times New Roman" w:cs="Times New Roman"/>
          <w:sz w:val="24"/>
          <w:szCs w:val="24"/>
          <w:lang w:eastAsia="ru-RU"/>
        </w:rPr>
        <w:t>1. к семье как главной опоре в жизни человека и источнику его счастья;</w:t>
      </w:r>
    </w:p>
    <w:p w:rsidR="00895C64" w:rsidRPr="00895C64" w:rsidRDefault="00895C64" w:rsidP="00895C64">
      <w:pPr>
        <w:spacing w:before="100" w:beforeAutospacing="1" w:after="100" w:afterAutospacing="1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5C64">
        <w:rPr>
          <w:rFonts w:ascii="Times New Roman" w:eastAsia="Times New Roman" w:hAnsi="Times New Roman" w:cs="Times New Roman"/>
          <w:sz w:val="24"/>
          <w:szCs w:val="24"/>
          <w:lang w:eastAsia="ru-RU"/>
        </w:rPr>
        <w:t>2. к труду как основному способу достижения жизненного благополучия человека, залогу его успешного профессионального самоопределения и ощущения уверенности в завтрашнем дне;</w:t>
      </w:r>
    </w:p>
    <w:p w:rsidR="00895C64" w:rsidRPr="00895C64" w:rsidRDefault="00895C64" w:rsidP="00895C64">
      <w:pPr>
        <w:spacing w:before="100" w:beforeAutospacing="1" w:after="100" w:afterAutospacing="1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5C64">
        <w:rPr>
          <w:rFonts w:ascii="Times New Roman" w:eastAsia="Times New Roman" w:hAnsi="Times New Roman" w:cs="Times New Roman"/>
          <w:sz w:val="24"/>
          <w:szCs w:val="24"/>
          <w:lang w:eastAsia="ru-RU"/>
        </w:rPr>
        <w:t>3. к своему Отечеству, своей малой и большой Родине как месту, в котором человек вырос и познал первые радости и неудачи, которая завещана ему предками и которую нужно оберегать;</w:t>
      </w:r>
    </w:p>
    <w:p w:rsidR="00895C64" w:rsidRPr="00895C64" w:rsidRDefault="00895C64" w:rsidP="00895C64">
      <w:pPr>
        <w:spacing w:before="100" w:beforeAutospacing="1" w:after="100" w:afterAutospacing="1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5C64">
        <w:rPr>
          <w:rFonts w:ascii="Times New Roman" w:eastAsia="Times New Roman" w:hAnsi="Times New Roman" w:cs="Times New Roman"/>
          <w:sz w:val="24"/>
          <w:szCs w:val="24"/>
          <w:lang w:eastAsia="ru-RU"/>
        </w:rPr>
        <w:t>4. к природе как источнику жизни на Земле, основе самого ее существования, нуждающейся в защите и постоянном внимании со стороны человека;</w:t>
      </w:r>
    </w:p>
    <w:p w:rsidR="00895C64" w:rsidRPr="00895C64" w:rsidRDefault="00895C64" w:rsidP="00895C64">
      <w:pPr>
        <w:spacing w:before="100" w:beforeAutospacing="1" w:after="100" w:afterAutospacing="1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5C64">
        <w:rPr>
          <w:rFonts w:ascii="Times New Roman" w:eastAsia="Times New Roman" w:hAnsi="Times New Roman" w:cs="Times New Roman"/>
          <w:sz w:val="24"/>
          <w:szCs w:val="24"/>
          <w:lang w:eastAsia="ru-RU"/>
        </w:rPr>
        <w:t>5. к миру как главному принципу человеческого общежития, условию крепкой дружбы, налаживания отношений с коллегами по работе в будущем и создания благоприятного микроклимата в своей собственной семье;</w:t>
      </w:r>
    </w:p>
    <w:p w:rsidR="00895C64" w:rsidRPr="00895C64" w:rsidRDefault="00895C64" w:rsidP="00895C64">
      <w:pPr>
        <w:spacing w:before="100" w:beforeAutospacing="1" w:after="100" w:afterAutospacing="1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5C64">
        <w:rPr>
          <w:rFonts w:ascii="Times New Roman" w:eastAsia="Times New Roman" w:hAnsi="Times New Roman" w:cs="Times New Roman"/>
          <w:sz w:val="24"/>
          <w:szCs w:val="24"/>
          <w:lang w:eastAsia="ru-RU"/>
        </w:rPr>
        <w:t>6. к знаниям как интеллектуальному ресурсу, обеспечивающему будущее человека, как результату кропотливого, но увлекательного учебного труда;</w:t>
      </w:r>
    </w:p>
    <w:p w:rsidR="00895C64" w:rsidRPr="00895C64" w:rsidRDefault="00895C64" w:rsidP="00895C64">
      <w:pPr>
        <w:spacing w:before="100" w:beforeAutospacing="1" w:after="100" w:afterAutospacing="1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5C64">
        <w:rPr>
          <w:rFonts w:ascii="Times New Roman" w:eastAsia="Times New Roman" w:hAnsi="Times New Roman" w:cs="Times New Roman"/>
          <w:sz w:val="24"/>
          <w:szCs w:val="24"/>
          <w:lang w:eastAsia="ru-RU"/>
        </w:rPr>
        <w:t>7. к культуре как духовному богатству общества и важному условию ощущения человеком полноты проживаемой жизни, которое дают ему чтение, музыка, искусство, театр, творческое самовыражение;</w:t>
      </w:r>
    </w:p>
    <w:p w:rsidR="00895C64" w:rsidRPr="00895C64" w:rsidRDefault="00895C64" w:rsidP="00895C64">
      <w:pPr>
        <w:spacing w:before="100" w:beforeAutospacing="1" w:after="100" w:afterAutospacing="1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5C64">
        <w:rPr>
          <w:rFonts w:ascii="Times New Roman" w:eastAsia="Times New Roman" w:hAnsi="Times New Roman" w:cs="Times New Roman"/>
          <w:sz w:val="24"/>
          <w:szCs w:val="24"/>
          <w:lang w:eastAsia="ru-RU"/>
        </w:rPr>
        <w:t>8. к здоровью как залогу долгой и активной жизни человека, его хорошего настроения и оптимистичного взгляда на мир;</w:t>
      </w:r>
    </w:p>
    <w:p w:rsidR="00895C64" w:rsidRPr="00895C64" w:rsidRDefault="00895C64" w:rsidP="00895C64">
      <w:pPr>
        <w:spacing w:before="100" w:beforeAutospacing="1" w:after="100" w:afterAutospacing="1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5C64">
        <w:rPr>
          <w:rFonts w:ascii="Times New Roman" w:eastAsia="Times New Roman" w:hAnsi="Times New Roman" w:cs="Times New Roman"/>
          <w:sz w:val="24"/>
          <w:szCs w:val="24"/>
          <w:lang w:eastAsia="ru-RU"/>
        </w:rPr>
        <w:t>9. к окружающим людям как безусловной и абсолютной ценности, как равноправным социальным партнерам, с которыми необходимо выстраивать доброжелательные и взаимоподдерживающие отношения, дающие человеку радость общения и позволяющие избегать чувства одиночества;</w:t>
      </w:r>
    </w:p>
    <w:p w:rsidR="00895C64" w:rsidRPr="00895C64" w:rsidRDefault="00895C64" w:rsidP="00895C64">
      <w:pPr>
        <w:spacing w:before="100" w:beforeAutospacing="1" w:after="100" w:afterAutospacing="1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5C64">
        <w:rPr>
          <w:rFonts w:ascii="Times New Roman" w:eastAsia="Times New Roman" w:hAnsi="Times New Roman" w:cs="Times New Roman"/>
          <w:sz w:val="24"/>
          <w:szCs w:val="24"/>
          <w:lang w:eastAsia="ru-RU"/>
        </w:rPr>
        <w:t>10. к самим себе как хозяевам своей судьбы, самоопределяющимся и самореализующимся личностям, отвечающим за 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вое собственное будущее</w:t>
      </w:r>
    </w:p>
    <w:p w:rsidR="00895C64" w:rsidRDefault="00895C64" w:rsidP="00895C64">
      <w:pPr>
        <w:tabs>
          <w:tab w:val="left" w:pos="1384"/>
        </w:tabs>
        <w:spacing w:after="0" w:line="469" w:lineRule="auto"/>
        <w:ind w:left="1220" w:right="1060"/>
        <w:rPr>
          <w:rFonts w:ascii="Times New Roman" w:eastAsia="Times New Roman" w:hAnsi="Times New Roman" w:cs="Arial"/>
          <w:b/>
          <w:sz w:val="24"/>
          <w:szCs w:val="20"/>
          <w:u w:val="single"/>
          <w:lang w:eastAsia="ru-RU"/>
        </w:rPr>
      </w:pPr>
      <w:r>
        <w:rPr>
          <w:rFonts w:ascii="Times New Roman" w:eastAsia="Times New Roman" w:hAnsi="Times New Roman" w:cs="Arial"/>
          <w:b/>
          <w:sz w:val="24"/>
          <w:szCs w:val="20"/>
          <w:u w:val="single"/>
          <w:lang w:eastAsia="ru-RU"/>
        </w:rPr>
        <w:t>10 класс (34</w:t>
      </w:r>
      <w:r w:rsidRPr="00895C64">
        <w:rPr>
          <w:rFonts w:ascii="Times New Roman" w:eastAsia="Times New Roman" w:hAnsi="Times New Roman" w:cs="Arial"/>
          <w:b/>
          <w:sz w:val="24"/>
          <w:szCs w:val="20"/>
          <w:u w:val="single"/>
          <w:lang w:eastAsia="ru-RU"/>
        </w:rPr>
        <w:t xml:space="preserve"> ч)</w:t>
      </w:r>
    </w:p>
    <w:tbl>
      <w:tblPr>
        <w:tblW w:w="9639" w:type="dxa"/>
        <w:tblInd w:w="704" w:type="dxa"/>
        <w:tblLayout w:type="fixed"/>
        <w:tblLook w:val="0000" w:firstRow="0" w:lastRow="0" w:firstColumn="0" w:lastColumn="0" w:noHBand="0" w:noVBand="0"/>
      </w:tblPr>
      <w:tblGrid>
        <w:gridCol w:w="709"/>
        <w:gridCol w:w="3586"/>
        <w:gridCol w:w="891"/>
        <w:gridCol w:w="239"/>
        <w:gridCol w:w="1629"/>
        <w:gridCol w:w="2585"/>
      </w:tblGrid>
      <w:tr w:rsidR="00895C64" w:rsidRPr="00895C64" w:rsidTr="00895C64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5C64" w:rsidRPr="00895C64" w:rsidRDefault="00895C64" w:rsidP="00893D75">
            <w:pPr>
              <w:suppressAutoHyphens/>
              <w:snapToGri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895C64" w:rsidRPr="00895C64" w:rsidRDefault="00895C64" w:rsidP="00893D75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895C6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№</w:t>
            </w:r>
          </w:p>
        </w:tc>
        <w:tc>
          <w:tcPr>
            <w:tcW w:w="3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5C64" w:rsidRPr="00895C64" w:rsidRDefault="00895C64" w:rsidP="00893D75">
            <w:pPr>
              <w:suppressAutoHyphens/>
              <w:snapToGri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895C64" w:rsidRPr="00895C64" w:rsidRDefault="00895C64" w:rsidP="00893D75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895C6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Тема</w:t>
            </w:r>
          </w:p>
        </w:tc>
        <w:tc>
          <w:tcPr>
            <w:tcW w:w="53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5C64" w:rsidRPr="00895C64" w:rsidRDefault="00895C64" w:rsidP="00893D75">
            <w:pPr>
              <w:suppressAutoHyphens/>
              <w:snapToGri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895C6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Кол-во часов</w:t>
            </w:r>
          </w:p>
        </w:tc>
      </w:tr>
      <w:tr w:rsidR="00895C64" w:rsidRPr="00895C64" w:rsidTr="00895C64"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5C64" w:rsidRPr="00895C64" w:rsidRDefault="00895C64" w:rsidP="00893D75">
            <w:pPr>
              <w:suppressAutoHyphens/>
              <w:snapToGri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5C64" w:rsidRPr="00895C64" w:rsidRDefault="00895C64" w:rsidP="00893D75">
            <w:pPr>
              <w:suppressAutoHyphens/>
              <w:snapToGri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5C64" w:rsidRPr="00895C64" w:rsidRDefault="00895C64" w:rsidP="00893D75">
            <w:pPr>
              <w:suppressAutoHyphens/>
              <w:snapToGri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895C6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всего</w:t>
            </w:r>
          </w:p>
        </w:tc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5C64" w:rsidRPr="00895C64" w:rsidRDefault="00895C64" w:rsidP="00893D75">
            <w:pPr>
              <w:suppressAutoHyphens/>
              <w:snapToGri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5C64" w:rsidRPr="00895C64" w:rsidRDefault="00895C64" w:rsidP="00893D75">
            <w:pPr>
              <w:suppressAutoHyphens/>
              <w:snapToGri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895C6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Лабор. работ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5C64" w:rsidRPr="00895C64" w:rsidRDefault="00895C64" w:rsidP="00893D75">
            <w:pPr>
              <w:suppressAutoHyphens/>
              <w:snapToGri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895C6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Контрол. работ</w:t>
            </w:r>
          </w:p>
        </w:tc>
      </w:tr>
      <w:tr w:rsidR="00895C64" w:rsidRPr="00895C64" w:rsidTr="00895C6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5C64" w:rsidRPr="00895C64" w:rsidRDefault="00895C64" w:rsidP="00893D75">
            <w:pPr>
              <w:suppressAutoHyphens/>
              <w:snapToGri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5C6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5C64" w:rsidRPr="00895C64" w:rsidRDefault="00895C64" w:rsidP="00893D75">
            <w:pPr>
              <w:suppressAutoHyphens/>
              <w:snapToGrid w:val="0"/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5C6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Физические методы изучения </w:t>
            </w:r>
            <w:r w:rsidRPr="00895C6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природы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5C64" w:rsidRPr="00895C64" w:rsidRDefault="00895C64" w:rsidP="00893D75">
            <w:pPr>
              <w:suppressAutoHyphens/>
              <w:snapToGri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5C6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1</w:t>
            </w:r>
          </w:p>
        </w:tc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5C64" w:rsidRPr="00895C64" w:rsidRDefault="00895C64" w:rsidP="00893D75">
            <w:pPr>
              <w:suppressAutoHyphens/>
              <w:snapToGri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5C64" w:rsidRPr="00895C64" w:rsidRDefault="00895C64" w:rsidP="00893D75">
            <w:pPr>
              <w:suppressAutoHyphens/>
              <w:snapToGri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5C64" w:rsidRPr="00895C64" w:rsidRDefault="00895C64" w:rsidP="00893D75">
            <w:pPr>
              <w:suppressAutoHyphens/>
              <w:snapToGri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895C64" w:rsidRPr="00895C64" w:rsidTr="00895C6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5C64" w:rsidRPr="00895C64" w:rsidRDefault="00895C64" w:rsidP="00893D75">
            <w:pPr>
              <w:suppressAutoHyphens/>
              <w:snapToGri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5C6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2</w:t>
            </w:r>
          </w:p>
        </w:tc>
        <w:tc>
          <w:tcPr>
            <w:tcW w:w="3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5C64" w:rsidRPr="00895C64" w:rsidRDefault="00895C64" w:rsidP="00893D75">
            <w:pPr>
              <w:suppressAutoHyphens/>
              <w:snapToGrid w:val="0"/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895C6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Механика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5C64" w:rsidRPr="00895C64" w:rsidRDefault="00895C64" w:rsidP="00893D75">
            <w:pPr>
              <w:suppressAutoHyphens/>
              <w:snapToGri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895C6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5C64" w:rsidRPr="00895C64" w:rsidRDefault="00895C64" w:rsidP="00893D75">
            <w:pPr>
              <w:suppressAutoHyphens/>
              <w:snapToGri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5C64" w:rsidRPr="00895C64" w:rsidRDefault="00895C64" w:rsidP="00893D75">
            <w:pPr>
              <w:suppressAutoHyphens/>
              <w:snapToGri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5C64" w:rsidRPr="00895C64" w:rsidRDefault="00895C64" w:rsidP="00893D75">
            <w:pPr>
              <w:suppressAutoHyphens/>
              <w:snapToGri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895C64" w:rsidRPr="00895C64" w:rsidTr="00895C6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5C64" w:rsidRPr="00895C64" w:rsidRDefault="00895C64" w:rsidP="00893D75">
            <w:pPr>
              <w:suppressAutoHyphens/>
              <w:snapToGri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5C64" w:rsidRPr="00895C64" w:rsidRDefault="00895C64" w:rsidP="00893D75">
            <w:pPr>
              <w:suppressAutoHyphens/>
              <w:snapToGrid w:val="0"/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5C6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Кинематика. 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5C64" w:rsidRPr="00895C64" w:rsidRDefault="00895C64" w:rsidP="00893D75">
            <w:pPr>
              <w:suppressAutoHyphens/>
              <w:snapToGri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5C6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5C64" w:rsidRPr="00895C64" w:rsidRDefault="00895C64" w:rsidP="00893D75">
            <w:pPr>
              <w:suppressAutoHyphens/>
              <w:snapToGri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5C64" w:rsidRPr="00895C64" w:rsidRDefault="00895C64" w:rsidP="00893D75">
            <w:pPr>
              <w:suppressAutoHyphens/>
              <w:snapToGri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5C6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5C64" w:rsidRPr="00895C64" w:rsidRDefault="00895C64" w:rsidP="00893D75">
            <w:pPr>
              <w:suppressAutoHyphens/>
              <w:snapToGri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5C6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895C64" w:rsidRPr="00895C64" w:rsidTr="00895C6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5C64" w:rsidRPr="00895C64" w:rsidRDefault="00895C64" w:rsidP="00893D75">
            <w:pPr>
              <w:suppressAutoHyphens/>
              <w:snapToGri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5C64" w:rsidRPr="00895C64" w:rsidRDefault="00895C64" w:rsidP="00893D75">
            <w:pPr>
              <w:suppressAutoHyphens/>
              <w:snapToGrid w:val="0"/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5C6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Динамика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5C64" w:rsidRPr="00895C64" w:rsidRDefault="00895C64" w:rsidP="00893D75">
            <w:pPr>
              <w:suppressAutoHyphens/>
              <w:snapToGri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5C6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5C64" w:rsidRPr="00895C64" w:rsidRDefault="00895C64" w:rsidP="00893D75">
            <w:pPr>
              <w:suppressAutoHyphens/>
              <w:snapToGri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5C64" w:rsidRPr="00895C64" w:rsidRDefault="00895C64" w:rsidP="00893D75">
            <w:pPr>
              <w:suppressAutoHyphens/>
              <w:snapToGri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5C6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5C64" w:rsidRPr="00895C64" w:rsidRDefault="00895C64" w:rsidP="00893D75">
            <w:pPr>
              <w:suppressAutoHyphens/>
              <w:snapToGri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895C64" w:rsidRPr="00895C64" w:rsidTr="00895C6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5C64" w:rsidRPr="00895C64" w:rsidRDefault="00895C64" w:rsidP="00893D75">
            <w:pPr>
              <w:suppressAutoHyphens/>
              <w:snapToGri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5C64" w:rsidRPr="00895C64" w:rsidRDefault="00895C64" w:rsidP="00893D75">
            <w:pPr>
              <w:suppressAutoHyphens/>
              <w:snapToGrid w:val="0"/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5C6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Законы сохранения в механике. 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5C64" w:rsidRPr="00895C64" w:rsidRDefault="00895C64" w:rsidP="00893D75">
            <w:pPr>
              <w:suppressAutoHyphens/>
              <w:snapToGri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5C6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5C64" w:rsidRPr="00895C64" w:rsidRDefault="00895C64" w:rsidP="00893D75">
            <w:pPr>
              <w:suppressAutoHyphens/>
              <w:snapToGri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5C64" w:rsidRPr="00895C64" w:rsidRDefault="00895C64" w:rsidP="00893D75">
            <w:pPr>
              <w:suppressAutoHyphens/>
              <w:snapToGri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5C6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5C64" w:rsidRPr="00895C64" w:rsidRDefault="00895C64" w:rsidP="00893D75">
            <w:pPr>
              <w:suppressAutoHyphens/>
              <w:snapToGri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5C6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895C64" w:rsidRPr="00895C64" w:rsidTr="00895C6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5C64" w:rsidRPr="00895C64" w:rsidRDefault="00895C64" w:rsidP="00893D75">
            <w:pPr>
              <w:suppressAutoHyphens/>
              <w:snapToGri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5C6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5C64" w:rsidRPr="00895C64" w:rsidRDefault="00895C64" w:rsidP="00893D75">
            <w:pPr>
              <w:suppressAutoHyphens/>
              <w:snapToGrid w:val="0"/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895C6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Молекулярная физика. Основы термодинамики.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5C64" w:rsidRPr="00895C64" w:rsidRDefault="00895C64" w:rsidP="00893D75">
            <w:pPr>
              <w:suppressAutoHyphens/>
              <w:snapToGri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895C6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5C64" w:rsidRPr="00895C64" w:rsidRDefault="00895C64" w:rsidP="00893D75">
            <w:pPr>
              <w:suppressAutoHyphens/>
              <w:snapToGri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5C64" w:rsidRPr="00895C64" w:rsidRDefault="00895C64" w:rsidP="00893D75">
            <w:pPr>
              <w:suppressAutoHyphens/>
              <w:snapToGri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5C64" w:rsidRPr="00895C64" w:rsidRDefault="00895C64" w:rsidP="00893D75">
            <w:pPr>
              <w:suppressAutoHyphens/>
              <w:snapToGri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895C64" w:rsidRPr="00895C64" w:rsidTr="00895C6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5C64" w:rsidRPr="00895C64" w:rsidRDefault="00895C64" w:rsidP="00893D75">
            <w:pPr>
              <w:suppressAutoHyphens/>
              <w:snapToGri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5C64" w:rsidRPr="00895C64" w:rsidRDefault="00895C64" w:rsidP="00893D75">
            <w:pPr>
              <w:suppressAutoHyphens/>
              <w:snapToGrid w:val="0"/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5C6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Основы МКТ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5C64" w:rsidRPr="00895C64" w:rsidRDefault="00895C64" w:rsidP="00893D75">
            <w:pPr>
              <w:suppressAutoHyphens/>
              <w:snapToGri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5C6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5C64" w:rsidRPr="00895C64" w:rsidRDefault="00895C64" w:rsidP="00893D75">
            <w:pPr>
              <w:suppressAutoHyphens/>
              <w:snapToGri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5C64" w:rsidRPr="00895C64" w:rsidRDefault="00895C64" w:rsidP="00893D75">
            <w:pPr>
              <w:suppressAutoHyphens/>
              <w:snapToGri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5C6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5C64" w:rsidRPr="00895C64" w:rsidRDefault="00895C64" w:rsidP="00893D75">
            <w:pPr>
              <w:suppressAutoHyphens/>
              <w:snapToGri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895C64" w:rsidRPr="00895C64" w:rsidTr="00895C6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5C64" w:rsidRPr="00895C64" w:rsidRDefault="00895C64" w:rsidP="00893D75">
            <w:pPr>
              <w:suppressAutoHyphens/>
              <w:snapToGri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5C64" w:rsidRPr="00895C64" w:rsidRDefault="00895C64" w:rsidP="00893D75">
            <w:pPr>
              <w:suppressAutoHyphens/>
              <w:snapToGrid w:val="0"/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5C6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Основы термодинамики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5C64" w:rsidRPr="00895C64" w:rsidRDefault="00895C64" w:rsidP="00893D75">
            <w:pPr>
              <w:suppressAutoHyphens/>
              <w:snapToGri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5C6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5C64" w:rsidRPr="00895C64" w:rsidRDefault="00895C64" w:rsidP="00893D75">
            <w:pPr>
              <w:suppressAutoHyphens/>
              <w:snapToGri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5C64" w:rsidRPr="00895C64" w:rsidRDefault="00895C64" w:rsidP="00893D75">
            <w:pPr>
              <w:suppressAutoHyphens/>
              <w:snapToGri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5C64" w:rsidRPr="00895C64" w:rsidRDefault="00895C64" w:rsidP="00893D75">
            <w:pPr>
              <w:suppressAutoHyphens/>
              <w:snapToGri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5C6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895C64" w:rsidRPr="00895C64" w:rsidTr="00895C6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5C64" w:rsidRPr="00895C64" w:rsidRDefault="00895C64" w:rsidP="00893D75">
            <w:pPr>
              <w:suppressAutoHyphens/>
              <w:snapToGri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5C6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5C64" w:rsidRPr="00895C64" w:rsidRDefault="00895C64" w:rsidP="00893D75">
            <w:pPr>
              <w:suppressAutoHyphens/>
              <w:snapToGrid w:val="0"/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895C6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Основы электродинамики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5C64" w:rsidRPr="00895C64" w:rsidRDefault="00895C64" w:rsidP="00893D75">
            <w:pPr>
              <w:suppressAutoHyphens/>
              <w:snapToGri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895C6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5C64" w:rsidRPr="00895C64" w:rsidRDefault="00895C64" w:rsidP="00893D75">
            <w:pPr>
              <w:suppressAutoHyphens/>
              <w:snapToGri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5C64" w:rsidRPr="00895C64" w:rsidRDefault="00895C64" w:rsidP="00893D75">
            <w:pPr>
              <w:suppressAutoHyphens/>
              <w:snapToGri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5C64" w:rsidRPr="00895C64" w:rsidRDefault="00895C64" w:rsidP="00893D75">
            <w:pPr>
              <w:suppressAutoHyphens/>
              <w:snapToGri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895C64" w:rsidRPr="00895C64" w:rsidTr="00895C6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5C64" w:rsidRPr="00895C64" w:rsidRDefault="00895C64" w:rsidP="00893D75">
            <w:pPr>
              <w:suppressAutoHyphens/>
              <w:snapToGri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5C64" w:rsidRPr="00895C64" w:rsidRDefault="00895C64" w:rsidP="00893D75">
            <w:pPr>
              <w:suppressAutoHyphens/>
              <w:snapToGrid w:val="0"/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5C6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Электростатика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5C64" w:rsidRPr="00895C64" w:rsidRDefault="00895C64" w:rsidP="00893D75">
            <w:pPr>
              <w:suppressAutoHyphens/>
              <w:snapToGri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5C6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5C64" w:rsidRPr="00895C64" w:rsidRDefault="00895C64" w:rsidP="00893D75">
            <w:pPr>
              <w:suppressAutoHyphens/>
              <w:snapToGri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5C64" w:rsidRPr="00895C64" w:rsidRDefault="00895C64" w:rsidP="00893D75">
            <w:pPr>
              <w:suppressAutoHyphens/>
              <w:snapToGri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5C64" w:rsidRPr="00895C64" w:rsidRDefault="00895C64" w:rsidP="00893D75">
            <w:pPr>
              <w:suppressAutoHyphens/>
              <w:snapToGri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895C64" w:rsidRPr="00895C64" w:rsidTr="00895C6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5C64" w:rsidRPr="00895C64" w:rsidRDefault="00895C64" w:rsidP="00893D75">
            <w:pPr>
              <w:suppressAutoHyphens/>
              <w:snapToGri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5C64" w:rsidRPr="00895C64" w:rsidRDefault="00895C64" w:rsidP="00893D75">
            <w:pPr>
              <w:suppressAutoHyphens/>
              <w:snapToGrid w:val="0"/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5C6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Законы постоянного тока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5C64" w:rsidRPr="00895C64" w:rsidRDefault="00895C64" w:rsidP="00893D75">
            <w:pPr>
              <w:suppressAutoHyphens/>
              <w:snapToGri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5C6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5C64" w:rsidRPr="00895C64" w:rsidRDefault="00895C64" w:rsidP="00893D75">
            <w:pPr>
              <w:suppressAutoHyphens/>
              <w:snapToGri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5C64" w:rsidRPr="00895C64" w:rsidRDefault="00895C64" w:rsidP="00893D75">
            <w:pPr>
              <w:suppressAutoHyphens/>
              <w:snapToGri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5C6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5C64" w:rsidRPr="00895C64" w:rsidRDefault="00895C64" w:rsidP="00893D75">
            <w:pPr>
              <w:suppressAutoHyphens/>
              <w:snapToGri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5C6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895C64" w:rsidRPr="00895C64" w:rsidTr="00895C6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5C64" w:rsidRPr="00895C64" w:rsidRDefault="00895C64" w:rsidP="00893D75">
            <w:pPr>
              <w:suppressAutoHyphens/>
              <w:snapToGri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5C64" w:rsidRPr="00895C64" w:rsidRDefault="00895C64" w:rsidP="00893D75">
            <w:pPr>
              <w:suppressAutoHyphens/>
              <w:snapToGrid w:val="0"/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5C6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Электрический ток в различных средах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5C64" w:rsidRPr="00895C64" w:rsidRDefault="00895C64" w:rsidP="00893D75">
            <w:pPr>
              <w:suppressAutoHyphens/>
              <w:snapToGri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5C6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5C64" w:rsidRPr="00895C64" w:rsidRDefault="00895C64" w:rsidP="00893D75">
            <w:pPr>
              <w:suppressAutoHyphens/>
              <w:snapToGri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5C64" w:rsidRPr="00895C64" w:rsidRDefault="00895C64" w:rsidP="00893D75">
            <w:pPr>
              <w:suppressAutoHyphens/>
              <w:snapToGri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5C64" w:rsidRPr="00895C64" w:rsidRDefault="00895C64" w:rsidP="00893D75">
            <w:pPr>
              <w:suppressAutoHyphens/>
              <w:snapToGri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895C64" w:rsidRPr="00895C64" w:rsidTr="00895C6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5C64" w:rsidRPr="00895C64" w:rsidRDefault="00895C64" w:rsidP="00893D75">
            <w:pPr>
              <w:suppressAutoHyphens/>
              <w:snapToGri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5C6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5C64" w:rsidRPr="00895C64" w:rsidRDefault="00895C64" w:rsidP="00893D75">
            <w:pPr>
              <w:suppressAutoHyphens/>
              <w:snapToGrid w:val="0"/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5C6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Повторение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5C64" w:rsidRPr="00895C64" w:rsidRDefault="00895C64" w:rsidP="00893D75">
            <w:pPr>
              <w:suppressAutoHyphens/>
              <w:snapToGri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895C6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5C64" w:rsidRPr="00895C64" w:rsidRDefault="00895C64" w:rsidP="00893D75">
            <w:pPr>
              <w:suppressAutoHyphens/>
              <w:snapToGri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5C64" w:rsidRPr="00895C64" w:rsidRDefault="00895C64" w:rsidP="00893D75">
            <w:pPr>
              <w:suppressAutoHyphens/>
              <w:snapToGri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5C64" w:rsidRPr="00895C64" w:rsidRDefault="00895C64" w:rsidP="00893D75">
            <w:pPr>
              <w:suppressAutoHyphens/>
              <w:snapToGri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895C64" w:rsidRPr="00895C64" w:rsidTr="00895C6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5C64" w:rsidRPr="00895C64" w:rsidRDefault="00895C64" w:rsidP="00893D75">
            <w:pPr>
              <w:suppressAutoHyphens/>
              <w:snapToGri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5C64" w:rsidRPr="00895C64" w:rsidRDefault="00895C64" w:rsidP="00893D75">
            <w:pPr>
              <w:suppressAutoHyphens/>
              <w:snapToGrid w:val="0"/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895C6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Итого: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5C64" w:rsidRPr="00895C64" w:rsidRDefault="00895C64" w:rsidP="00893D75">
            <w:pPr>
              <w:suppressAutoHyphens/>
              <w:snapToGri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895C6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34</w:t>
            </w:r>
          </w:p>
        </w:tc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5C64" w:rsidRPr="00895C64" w:rsidRDefault="00895C64" w:rsidP="00893D75">
            <w:pPr>
              <w:suppressAutoHyphens/>
              <w:snapToGri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5C64" w:rsidRPr="00895C64" w:rsidRDefault="00895C64" w:rsidP="00893D75">
            <w:pPr>
              <w:suppressAutoHyphens/>
              <w:snapToGri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5C6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5C64" w:rsidRPr="00895C64" w:rsidRDefault="00895C64" w:rsidP="00893D75">
            <w:pPr>
              <w:suppressAutoHyphens/>
              <w:snapToGri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5C6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4</w:t>
            </w:r>
          </w:p>
        </w:tc>
      </w:tr>
    </w:tbl>
    <w:p w:rsidR="00895C64" w:rsidRPr="00895C64" w:rsidRDefault="00895C64" w:rsidP="00895C64">
      <w:pPr>
        <w:spacing w:after="0" w:line="0" w:lineRule="atLeast"/>
        <w:ind w:left="93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" w:name="page11"/>
      <w:bookmarkEnd w:id="6"/>
    </w:p>
    <w:p w:rsidR="00895C64" w:rsidRPr="00895C64" w:rsidRDefault="00895C64" w:rsidP="00895C64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</w:pPr>
    </w:p>
    <w:p w:rsidR="00895C64" w:rsidRPr="00895C64" w:rsidRDefault="00895C64" w:rsidP="00895C64">
      <w:pPr>
        <w:suppressAutoHyphens/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895C64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Учебно-тематический план </w:t>
      </w:r>
      <w:r w:rsidRPr="00895C64">
        <w:rPr>
          <w:rFonts w:ascii="Times New Roman" w:eastAsia="Calibri" w:hAnsi="Times New Roman" w:cs="Times New Roman"/>
          <w:sz w:val="24"/>
          <w:szCs w:val="24"/>
          <w:lang w:eastAsia="ar-SA"/>
        </w:rPr>
        <w:t>11 КЛАСС</w:t>
      </w:r>
    </w:p>
    <w:tbl>
      <w:tblPr>
        <w:tblW w:w="9639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3312"/>
        <w:gridCol w:w="881"/>
        <w:gridCol w:w="235"/>
        <w:gridCol w:w="1592"/>
        <w:gridCol w:w="2768"/>
      </w:tblGrid>
      <w:tr w:rsidR="00895C64" w:rsidRPr="00895C64" w:rsidTr="00893D75">
        <w:tc>
          <w:tcPr>
            <w:tcW w:w="851" w:type="dxa"/>
            <w:vMerge w:val="restart"/>
          </w:tcPr>
          <w:p w:rsidR="00895C64" w:rsidRPr="00895C64" w:rsidRDefault="00895C64" w:rsidP="00893D75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895C64" w:rsidRPr="00895C64" w:rsidRDefault="00895C64" w:rsidP="00893D75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895C6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№</w:t>
            </w:r>
          </w:p>
        </w:tc>
        <w:tc>
          <w:tcPr>
            <w:tcW w:w="3312" w:type="dxa"/>
            <w:vMerge w:val="restart"/>
          </w:tcPr>
          <w:p w:rsidR="00895C64" w:rsidRPr="00895C64" w:rsidRDefault="00895C64" w:rsidP="00893D75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895C64" w:rsidRPr="00895C64" w:rsidRDefault="00895C64" w:rsidP="00893D75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895C6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Тема</w:t>
            </w:r>
          </w:p>
        </w:tc>
        <w:tc>
          <w:tcPr>
            <w:tcW w:w="5476" w:type="dxa"/>
            <w:gridSpan w:val="4"/>
          </w:tcPr>
          <w:p w:rsidR="00895C64" w:rsidRPr="00895C64" w:rsidRDefault="00895C64" w:rsidP="00893D75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895C6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Кол-во часов</w:t>
            </w:r>
          </w:p>
        </w:tc>
      </w:tr>
      <w:tr w:rsidR="00895C64" w:rsidRPr="00895C64" w:rsidTr="00893D75">
        <w:tc>
          <w:tcPr>
            <w:tcW w:w="851" w:type="dxa"/>
            <w:vMerge/>
          </w:tcPr>
          <w:p w:rsidR="00895C64" w:rsidRPr="00895C64" w:rsidRDefault="00895C64" w:rsidP="00893D75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312" w:type="dxa"/>
            <w:vMerge/>
          </w:tcPr>
          <w:p w:rsidR="00895C64" w:rsidRPr="00895C64" w:rsidRDefault="00895C64" w:rsidP="00893D75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881" w:type="dxa"/>
            <w:shd w:val="clear" w:color="auto" w:fill="auto"/>
          </w:tcPr>
          <w:p w:rsidR="00895C64" w:rsidRPr="00895C64" w:rsidRDefault="00895C64" w:rsidP="00893D75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895C6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всего</w:t>
            </w:r>
          </w:p>
        </w:tc>
        <w:tc>
          <w:tcPr>
            <w:tcW w:w="235" w:type="dxa"/>
            <w:shd w:val="clear" w:color="auto" w:fill="auto"/>
          </w:tcPr>
          <w:p w:rsidR="00895C64" w:rsidRPr="00895C64" w:rsidRDefault="00895C64" w:rsidP="00893D75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592" w:type="dxa"/>
          </w:tcPr>
          <w:p w:rsidR="00895C64" w:rsidRPr="00895C64" w:rsidRDefault="00895C64" w:rsidP="00893D75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895C6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Лабор. работ</w:t>
            </w:r>
          </w:p>
        </w:tc>
        <w:tc>
          <w:tcPr>
            <w:tcW w:w="2768" w:type="dxa"/>
          </w:tcPr>
          <w:p w:rsidR="00895C64" w:rsidRPr="00895C64" w:rsidRDefault="00895C64" w:rsidP="00893D75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895C6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Контрол. работ</w:t>
            </w:r>
          </w:p>
        </w:tc>
      </w:tr>
      <w:tr w:rsidR="00895C64" w:rsidRPr="00895C64" w:rsidTr="00893D75">
        <w:tc>
          <w:tcPr>
            <w:tcW w:w="851" w:type="dxa"/>
          </w:tcPr>
          <w:p w:rsidR="00895C64" w:rsidRPr="00895C64" w:rsidRDefault="00895C64" w:rsidP="00893D75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5C6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312" w:type="dxa"/>
          </w:tcPr>
          <w:p w:rsidR="00895C64" w:rsidRPr="00895C64" w:rsidRDefault="00895C64" w:rsidP="00893D75">
            <w:pPr>
              <w:suppressAutoHyphens/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895C6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Основы электродинамики (продолжение)</w:t>
            </w:r>
          </w:p>
        </w:tc>
        <w:tc>
          <w:tcPr>
            <w:tcW w:w="881" w:type="dxa"/>
            <w:shd w:val="clear" w:color="auto" w:fill="auto"/>
          </w:tcPr>
          <w:p w:rsidR="00895C64" w:rsidRPr="00895C64" w:rsidRDefault="00895C64" w:rsidP="00893D75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 w:eastAsia="ar-SA"/>
              </w:rPr>
            </w:pPr>
            <w:r w:rsidRPr="00895C6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235" w:type="dxa"/>
            <w:shd w:val="clear" w:color="auto" w:fill="auto"/>
          </w:tcPr>
          <w:p w:rsidR="00895C64" w:rsidRPr="00895C64" w:rsidRDefault="00895C64" w:rsidP="00893D75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92" w:type="dxa"/>
          </w:tcPr>
          <w:p w:rsidR="00895C64" w:rsidRPr="00895C64" w:rsidRDefault="00895C64" w:rsidP="00893D75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768" w:type="dxa"/>
          </w:tcPr>
          <w:p w:rsidR="00895C64" w:rsidRPr="00895C64" w:rsidRDefault="00895C64" w:rsidP="00893D75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895C64" w:rsidRPr="00895C64" w:rsidTr="00893D75">
        <w:tc>
          <w:tcPr>
            <w:tcW w:w="851" w:type="dxa"/>
          </w:tcPr>
          <w:p w:rsidR="00895C64" w:rsidRPr="00895C64" w:rsidRDefault="00895C64" w:rsidP="00893D75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312" w:type="dxa"/>
          </w:tcPr>
          <w:p w:rsidR="00895C64" w:rsidRPr="00895C64" w:rsidRDefault="00895C64" w:rsidP="00893D75">
            <w:pPr>
              <w:suppressAutoHyphens/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5C6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Магнитное поле</w:t>
            </w:r>
          </w:p>
        </w:tc>
        <w:tc>
          <w:tcPr>
            <w:tcW w:w="881" w:type="dxa"/>
            <w:shd w:val="clear" w:color="auto" w:fill="auto"/>
          </w:tcPr>
          <w:p w:rsidR="00895C64" w:rsidRPr="00895C64" w:rsidRDefault="00895C64" w:rsidP="00893D75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 w:eastAsia="ar-SA"/>
              </w:rPr>
            </w:pPr>
            <w:r w:rsidRPr="00895C64">
              <w:rPr>
                <w:rFonts w:ascii="Times New Roman" w:eastAsia="Calibri" w:hAnsi="Times New Roman" w:cs="Times New Roman"/>
                <w:sz w:val="24"/>
                <w:szCs w:val="24"/>
                <w:lang w:val="en-GB" w:eastAsia="ar-SA"/>
              </w:rPr>
              <w:t>2</w:t>
            </w:r>
          </w:p>
        </w:tc>
        <w:tc>
          <w:tcPr>
            <w:tcW w:w="235" w:type="dxa"/>
            <w:shd w:val="clear" w:color="auto" w:fill="auto"/>
          </w:tcPr>
          <w:p w:rsidR="00895C64" w:rsidRPr="00895C64" w:rsidRDefault="00895C64" w:rsidP="00893D75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92" w:type="dxa"/>
          </w:tcPr>
          <w:p w:rsidR="00895C64" w:rsidRPr="00895C64" w:rsidRDefault="00895C64" w:rsidP="00893D75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5C6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768" w:type="dxa"/>
          </w:tcPr>
          <w:p w:rsidR="00895C64" w:rsidRPr="00895C64" w:rsidRDefault="00895C64" w:rsidP="00893D75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895C64" w:rsidRPr="00895C64" w:rsidTr="00893D75">
        <w:tc>
          <w:tcPr>
            <w:tcW w:w="851" w:type="dxa"/>
          </w:tcPr>
          <w:p w:rsidR="00895C64" w:rsidRPr="00895C64" w:rsidRDefault="00895C64" w:rsidP="00893D75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312" w:type="dxa"/>
          </w:tcPr>
          <w:p w:rsidR="00895C64" w:rsidRPr="00895C64" w:rsidRDefault="00895C64" w:rsidP="00893D75">
            <w:pPr>
              <w:suppressAutoHyphens/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5C6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электромагнитная индукция</w:t>
            </w:r>
          </w:p>
        </w:tc>
        <w:tc>
          <w:tcPr>
            <w:tcW w:w="881" w:type="dxa"/>
            <w:shd w:val="clear" w:color="auto" w:fill="auto"/>
          </w:tcPr>
          <w:p w:rsidR="00895C64" w:rsidRPr="00895C64" w:rsidRDefault="00895C64" w:rsidP="00893D75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 w:eastAsia="ar-SA"/>
              </w:rPr>
            </w:pPr>
            <w:r w:rsidRPr="00895C64">
              <w:rPr>
                <w:rFonts w:ascii="Times New Roman" w:eastAsia="Calibri" w:hAnsi="Times New Roman" w:cs="Times New Roman"/>
                <w:sz w:val="24"/>
                <w:szCs w:val="24"/>
                <w:lang w:val="en-GB" w:eastAsia="ar-SA"/>
              </w:rPr>
              <w:t>3</w:t>
            </w:r>
          </w:p>
        </w:tc>
        <w:tc>
          <w:tcPr>
            <w:tcW w:w="235" w:type="dxa"/>
            <w:shd w:val="clear" w:color="auto" w:fill="auto"/>
          </w:tcPr>
          <w:p w:rsidR="00895C64" w:rsidRPr="00895C64" w:rsidRDefault="00895C64" w:rsidP="00893D75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92" w:type="dxa"/>
          </w:tcPr>
          <w:p w:rsidR="00895C64" w:rsidRPr="00895C64" w:rsidRDefault="00895C64" w:rsidP="00893D75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768" w:type="dxa"/>
          </w:tcPr>
          <w:p w:rsidR="00895C64" w:rsidRPr="00895C64" w:rsidRDefault="00895C64" w:rsidP="00893D75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5C6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895C64" w:rsidRPr="00895C64" w:rsidTr="00893D75">
        <w:tc>
          <w:tcPr>
            <w:tcW w:w="851" w:type="dxa"/>
          </w:tcPr>
          <w:p w:rsidR="00895C64" w:rsidRPr="00895C64" w:rsidRDefault="00895C64" w:rsidP="00893D75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5C6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312" w:type="dxa"/>
          </w:tcPr>
          <w:p w:rsidR="00895C64" w:rsidRPr="00895C64" w:rsidRDefault="00895C64" w:rsidP="00893D75">
            <w:pPr>
              <w:suppressAutoHyphens/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895C6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Колебания и волны</w:t>
            </w:r>
          </w:p>
        </w:tc>
        <w:tc>
          <w:tcPr>
            <w:tcW w:w="881" w:type="dxa"/>
            <w:shd w:val="clear" w:color="auto" w:fill="auto"/>
          </w:tcPr>
          <w:p w:rsidR="00895C64" w:rsidRPr="00895C64" w:rsidRDefault="00895C64" w:rsidP="00893D75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 w:eastAsia="ar-SA"/>
              </w:rPr>
            </w:pPr>
            <w:r w:rsidRPr="00895C64"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 w:eastAsia="ar-SA"/>
              </w:rPr>
              <w:t>11</w:t>
            </w:r>
          </w:p>
        </w:tc>
        <w:tc>
          <w:tcPr>
            <w:tcW w:w="235" w:type="dxa"/>
            <w:shd w:val="clear" w:color="auto" w:fill="auto"/>
          </w:tcPr>
          <w:p w:rsidR="00895C64" w:rsidRPr="00895C64" w:rsidRDefault="00895C64" w:rsidP="00893D75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92" w:type="dxa"/>
          </w:tcPr>
          <w:p w:rsidR="00895C64" w:rsidRPr="00895C64" w:rsidRDefault="00895C64" w:rsidP="00893D75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768" w:type="dxa"/>
          </w:tcPr>
          <w:p w:rsidR="00895C64" w:rsidRPr="00895C64" w:rsidRDefault="00895C64" w:rsidP="00893D75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895C64" w:rsidRPr="00895C64" w:rsidTr="00893D75">
        <w:tc>
          <w:tcPr>
            <w:tcW w:w="851" w:type="dxa"/>
          </w:tcPr>
          <w:p w:rsidR="00895C64" w:rsidRPr="00895C64" w:rsidRDefault="00895C64" w:rsidP="00893D75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312" w:type="dxa"/>
          </w:tcPr>
          <w:p w:rsidR="00895C64" w:rsidRPr="00895C64" w:rsidRDefault="00895C64" w:rsidP="00893D75">
            <w:pPr>
              <w:suppressAutoHyphens/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5C6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Механические колебания</w:t>
            </w:r>
          </w:p>
        </w:tc>
        <w:tc>
          <w:tcPr>
            <w:tcW w:w="881" w:type="dxa"/>
            <w:shd w:val="clear" w:color="auto" w:fill="auto"/>
          </w:tcPr>
          <w:p w:rsidR="00895C64" w:rsidRPr="00895C64" w:rsidRDefault="00895C64" w:rsidP="00893D75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 w:eastAsia="ar-SA"/>
              </w:rPr>
            </w:pPr>
            <w:r w:rsidRPr="00895C64">
              <w:rPr>
                <w:rFonts w:ascii="Times New Roman" w:eastAsia="Calibri" w:hAnsi="Times New Roman" w:cs="Times New Roman"/>
                <w:sz w:val="24"/>
                <w:szCs w:val="24"/>
                <w:lang w:val="en-GB" w:eastAsia="ar-SA"/>
              </w:rPr>
              <w:t>5</w:t>
            </w:r>
          </w:p>
        </w:tc>
        <w:tc>
          <w:tcPr>
            <w:tcW w:w="235" w:type="dxa"/>
            <w:shd w:val="clear" w:color="auto" w:fill="auto"/>
          </w:tcPr>
          <w:p w:rsidR="00895C64" w:rsidRPr="00895C64" w:rsidRDefault="00895C64" w:rsidP="00893D75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92" w:type="dxa"/>
          </w:tcPr>
          <w:p w:rsidR="00895C64" w:rsidRPr="00895C64" w:rsidRDefault="00895C64" w:rsidP="00893D75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5C6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768" w:type="dxa"/>
          </w:tcPr>
          <w:p w:rsidR="00895C64" w:rsidRPr="00895C64" w:rsidRDefault="00895C64" w:rsidP="00893D75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895C64" w:rsidRPr="00895C64" w:rsidTr="00893D75">
        <w:tc>
          <w:tcPr>
            <w:tcW w:w="851" w:type="dxa"/>
          </w:tcPr>
          <w:p w:rsidR="00895C64" w:rsidRPr="00895C64" w:rsidRDefault="00895C64" w:rsidP="00893D75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312" w:type="dxa"/>
          </w:tcPr>
          <w:p w:rsidR="00895C64" w:rsidRPr="00895C64" w:rsidRDefault="00895C64" w:rsidP="00893D75">
            <w:pPr>
              <w:suppressAutoHyphens/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5C6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Электромагнитные колебания</w:t>
            </w:r>
          </w:p>
        </w:tc>
        <w:tc>
          <w:tcPr>
            <w:tcW w:w="881" w:type="dxa"/>
            <w:shd w:val="clear" w:color="auto" w:fill="auto"/>
          </w:tcPr>
          <w:p w:rsidR="00895C64" w:rsidRPr="00895C64" w:rsidRDefault="00895C64" w:rsidP="00893D75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 w:eastAsia="ar-SA"/>
              </w:rPr>
            </w:pPr>
            <w:r w:rsidRPr="00895C64">
              <w:rPr>
                <w:rFonts w:ascii="Times New Roman" w:eastAsia="Calibri" w:hAnsi="Times New Roman" w:cs="Times New Roman"/>
                <w:sz w:val="24"/>
                <w:szCs w:val="24"/>
                <w:lang w:val="en-GB" w:eastAsia="ar-SA"/>
              </w:rPr>
              <w:t>3</w:t>
            </w:r>
          </w:p>
        </w:tc>
        <w:tc>
          <w:tcPr>
            <w:tcW w:w="235" w:type="dxa"/>
            <w:shd w:val="clear" w:color="auto" w:fill="auto"/>
          </w:tcPr>
          <w:p w:rsidR="00895C64" w:rsidRPr="00895C64" w:rsidRDefault="00895C64" w:rsidP="00893D75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92" w:type="dxa"/>
          </w:tcPr>
          <w:p w:rsidR="00895C64" w:rsidRPr="00895C64" w:rsidRDefault="00895C64" w:rsidP="00893D75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768" w:type="dxa"/>
          </w:tcPr>
          <w:p w:rsidR="00895C64" w:rsidRPr="00895C64" w:rsidRDefault="00895C64" w:rsidP="00893D75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895C64" w:rsidRPr="00895C64" w:rsidTr="00893D75">
        <w:tc>
          <w:tcPr>
            <w:tcW w:w="851" w:type="dxa"/>
          </w:tcPr>
          <w:p w:rsidR="00895C64" w:rsidRPr="00895C64" w:rsidRDefault="00895C64" w:rsidP="00893D75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312" w:type="dxa"/>
          </w:tcPr>
          <w:p w:rsidR="00895C64" w:rsidRPr="00895C64" w:rsidRDefault="00895C64" w:rsidP="00893D75">
            <w:pPr>
              <w:suppressAutoHyphens/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5C6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Механические и  </w:t>
            </w:r>
            <w:r w:rsidRPr="00895C6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 xml:space="preserve">электромагнитные волны </w:t>
            </w:r>
          </w:p>
        </w:tc>
        <w:tc>
          <w:tcPr>
            <w:tcW w:w="881" w:type="dxa"/>
            <w:shd w:val="clear" w:color="auto" w:fill="auto"/>
          </w:tcPr>
          <w:p w:rsidR="00895C64" w:rsidRPr="00895C64" w:rsidRDefault="00895C64" w:rsidP="00893D75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 w:eastAsia="ar-SA"/>
              </w:rPr>
            </w:pPr>
            <w:r w:rsidRPr="00895C64">
              <w:rPr>
                <w:rFonts w:ascii="Times New Roman" w:eastAsia="Calibri" w:hAnsi="Times New Roman" w:cs="Times New Roman"/>
                <w:sz w:val="24"/>
                <w:szCs w:val="24"/>
                <w:lang w:val="en-GB" w:eastAsia="ar-SA"/>
              </w:rPr>
              <w:lastRenderedPageBreak/>
              <w:t>3</w:t>
            </w:r>
          </w:p>
        </w:tc>
        <w:tc>
          <w:tcPr>
            <w:tcW w:w="235" w:type="dxa"/>
            <w:shd w:val="clear" w:color="auto" w:fill="auto"/>
          </w:tcPr>
          <w:p w:rsidR="00895C64" w:rsidRPr="00895C64" w:rsidRDefault="00895C64" w:rsidP="00893D75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92" w:type="dxa"/>
          </w:tcPr>
          <w:p w:rsidR="00895C64" w:rsidRPr="00895C64" w:rsidRDefault="00895C64" w:rsidP="00893D75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768" w:type="dxa"/>
          </w:tcPr>
          <w:p w:rsidR="00895C64" w:rsidRPr="00895C64" w:rsidRDefault="00895C64" w:rsidP="00893D75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5C6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895C64" w:rsidRPr="00895C64" w:rsidTr="00893D75">
        <w:tc>
          <w:tcPr>
            <w:tcW w:w="851" w:type="dxa"/>
          </w:tcPr>
          <w:p w:rsidR="00895C64" w:rsidRPr="00895C64" w:rsidRDefault="00895C64" w:rsidP="00893D75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5C6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3</w:t>
            </w:r>
          </w:p>
        </w:tc>
        <w:tc>
          <w:tcPr>
            <w:tcW w:w="3312" w:type="dxa"/>
          </w:tcPr>
          <w:p w:rsidR="00895C64" w:rsidRPr="00895C64" w:rsidRDefault="00895C64" w:rsidP="00893D75">
            <w:pPr>
              <w:suppressAutoHyphens/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895C6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Оптика</w:t>
            </w:r>
          </w:p>
        </w:tc>
        <w:tc>
          <w:tcPr>
            <w:tcW w:w="881" w:type="dxa"/>
            <w:shd w:val="clear" w:color="auto" w:fill="auto"/>
          </w:tcPr>
          <w:p w:rsidR="00895C64" w:rsidRPr="00895C64" w:rsidRDefault="00895C64" w:rsidP="00893D75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 w:eastAsia="ar-SA"/>
              </w:rPr>
            </w:pPr>
            <w:r w:rsidRPr="00895C64"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 w:eastAsia="ar-SA"/>
              </w:rPr>
              <w:t>6</w:t>
            </w:r>
          </w:p>
        </w:tc>
        <w:tc>
          <w:tcPr>
            <w:tcW w:w="235" w:type="dxa"/>
            <w:shd w:val="clear" w:color="auto" w:fill="auto"/>
          </w:tcPr>
          <w:p w:rsidR="00895C64" w:rsidRPr="00895C64" w:rsidRDefault="00895C64" w:rsidP="00893D75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92" w:type="dxa"/>
          </w:tcPr>
          <w:p w:rsidR="00895C64" w:rsidRPr="00895C64" w:rsidRDefault="00895C64" w:rsidP="00893D75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768" w:type="dxa"/>
          </w:tcPr>
          <w:p w:rsidR="00895C64" w:rsidRPr="00895C64" w:rsidRDefault="00895C64" w:rsidP="00893D75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895C64" w:rsidRPr="00895C64" w:rsidTr="00893D75">
        <w:tc>
          <w:tcPr>
            <w:tcW w:w="851" w:type="dxa"/>
          </w:tcPr>
          <w:p w:rsidR="00895C64" w:rsidRPr="00895C64" w:rsidRDefault="00895C64" w:rsidP="00893D75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312" w:type="dxa"/>
          </w:tcPr>
          <w:p w:rsidR="00895C64" w:rsidRPr="00895C64" w:rsidRDefault="00895C64" w:rsidP="00893D75">
            <w:pPr>
              <w:suppressAutoHyphens/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5C6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Световые волны. Излучение и спектры</w:t>
            </w:r>
          </w:p>
        </w:tc>
        <w:tc>
          <w:tcPr>
            <w:tcW w:w="881" w:type="dxa"/>
            <w:shd w:val="clear" w:color="auto" w:fill="auto"/>
          </w:tcPr>
          <w:p w:rsidR="00895C64" w:rsidRPr="00895C64" w:rsidRDefault="00895C64" w:rsidP="00893D75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 w:eastAsia="ar-SA"/>
              </w:rPr>
            </w:pPr>
            <w:r w:rsidRPr="00895C64">
              <w:rPr>
                <w:rFonts w:ascii="Times New Roman" w:eastAsia="Calibri" w:hAnsi="Times New Roman" w:cs="Times New Roman"/>
                <w:sz w:val="24"/>
                <w:szCs w:val="24"/>
                <w:lang w:val="en-GB" w:eastAsia="ar-SA"/>
              </w:rPr>
              <w:t>6</w:t>
            </w:r>
          </w:p>
        </w:tc>
        <w:tc>
          <w:tcPr>
            <w:tcW w:w="235" w:type="dxa"/>
            <w:shd w:val="clear" w:color="auto" w:fill="auto"/>
          </w:tcPr>
          <w:p w:rsidR="00895C64" w:rsidRPr="00895C64" w:rsidRDefault="00895C64" w:rsidP="00893D75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92" w:type="dxa"/>
          </w:tcPr>
          <w:p w:rsidR="00895C64" w:rsidRPr="00895C64" w:rsidRDefault="00895C64" w:rsidP="00893D75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 w:eastAsia="ar-SA"/>
              </w:rPr>
            </w:pPr>
            <w:r w:rsidRPr="00895C64">
              <w:rPr>
                <w:rFonts w:ascii="Times New Roman" w:eastAsia="Calibri" w:hAnsi="Times New Roman" w:cs="Times New Roman"/>
                <w:sz w:val="24"/>
                <w:szCs w:val="24"/>
                <w:lang w:val="en-GB" w:eastAsia="ar-SA"/>
              </w:rPr>
              <w:t>1</w:t>
            </w:r>
          </w:p>
        </w:tc>
        <w:tc>
          <w:tcPr>
            <w:tcW w:w="2768" w:type="dxa"/>
          </w:tcPr>
          <w:p w:rsidR="00895C64" w:rsidRPr="00895C64" w:rsidRDefault="00895C64" w:rsidP="00893D75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5C6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895C64" w:rsidRPr="00895C64" w:rsidTr="00893D75">
        <w:tc>
          <w:tcPr>
            <w:tcW w:w="851" w:type="dxa"/>
          </w:tcPr>
          <w:p w:rsidR="00895C64" w:rsidRPr="00895C64" w:rsidRDefault="00895C64" w:rsidP="00893D75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5C6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312" w:type="dxa"/>
          </w:tcPr>
          <w:p w:rsidR="00895C64" w:rsidRPr="00895C64" w:rsidRDefault="00895C64" w:rsidP="00893D75">
            <w:pPr>
              <w:suppressAutoHyphens/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895C6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Элементы теории относительности</w:t>
            </w:r>
          </w:p>
        </w:tc>
        <w:tc>
          <w:tcPr>
            <w:tcW w:w="881" w:type="dxa"/>
            <w:shd w:val="clear" w:color="auto" w:fill="auto"/>
          </w:tcPr>
          <w:p w:rsidR="00895C64" w:rsidRPr="00895C64" w:rsidRDefault="00895C64" w:rsidP="00893D75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 w:eastAsia="ar-SA"/>
              </w:rPr>
            </w:pPr>
            <w:r w:rsidRPr="00895C64"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 w:eastAsia="ar-SA"/>
              </w:rPr>
              <w:t>1</w:t>
            </w:r>
          </w:p>
        </w:tc>
        <w:tc>
          <w:tcPr>
            <w:tcW w:w="235" w:type="dxa"/>
            <w:shd w:val="clear" w:color="auto" w:fill="auto"/>
          </w:tcPr>
          <w:p w:rsidR="00895C64" w:rsidRPr="00895C64" w:rsidRDefault="00895C64" w:rsidP="00893D75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92" w:type="dxa"/>
          </w:tcPr>
          <w:p w:rsidR="00895C64" w:rsidRPr="00895C64" w:rsidRDefault="00895C64" w:rsidP="00893D75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768" w:type="dxa"/>
          </w:tcPr>
          <w:p w:rsidR="00895C64" w:rsidRPr="00895C64" w:rsidRDefault="00895C64" w:rsidP="00893D75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895C64" w:rsidRPr="00895C64" w:rsidTr="00893D75">
        <w:tc>
          <w:tcPr>
            <w:tcW w:w="851" w:type="dxa"/>
          </w:tcPr>
          <w:p w:rsidR="00895C64" w:rsidRPr="00895C64" w:rsidRDefault="00895C64" w:rsidP="00893D75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5C6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312" w:type="dxa"/>
          </w:tcPr>
          <w:p w:rsidR="00895C64" w:rsidRPr="00895C64" w:rsidRDefault="00895C64" w:rsidP="00893D75">
            <w:pPr>
              <w:suppressAutoHyphens/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895C6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Квантовая физика</w:t>
            </w:r>
          </w:p>
        </w:tc>
        <w:tc>
          <w:tcPr>
            <w:tcW w:w="881" w:type="dxa"/>
            <w:shd w:val="clear" w:color="auto" w:fill="auto"/>
          </w:tcPr>
          <w:p w:rsidR="00895C64" w:rsidRPr="00895C64" w:rsidRDefault="00895C64" w:rsidP="00893D75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 w:eastAsia="ar-SA"/>
              </w:rPr>
            </w:pPr>
            <w:r w:rsidRPr="00895C64"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 w:eastAsia="ar-SA"/>
              </w:rPr>
              <w:t>6</w:t>
            </w:r>
          </w:p>
        </w:tc>
        <w:tc>
          <w:tcPr>
            <w:tcW w:w="235" w:type="dxa"/>
            <w:shd w:val="clear" w:color="auto" w:fill="auto"/>
          </w:tcPr>
          <w:p w:rsidR="00895C64" w:rsidRPr="00895C64" w:rsidRDefault="00895C64" w:rsidP="00893D75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92" w:type="dxa"/>
          </w:tcPr>
          <w:p w:rsidR="00895C64" w:rsidRPr="00895C64" w:rsidRDefault="00895C64" w:rsidP="00893D75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768" w:type="dxa"/>
          </w:tcPr>
          <w:p w:rsidR="00895C64" w:rsidRPr="00895C64" w:rsidRDefault="00895C64" w:rsidP="00893D75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895C64" w:rsidRPr="00895C64" w:rsidTr="00893D75">
        <w:tc>
          <w:tcPr>
            <w:tcW w:w="851" w:type="dxa"/>
          </w:tcPr>
          <w:p w:rsidR="00895C64" w:rsidRPr="00895C64" w:rsidRDefault="00895C64" w:rsidP="00893D75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312" w:type="dxa"/>
          </w:tcPr>
          <w:p w:rsidR="00895C64" w:rsidRPr="00895C64" w:rsidRDefault="00895C64" w:rsidP="00893D75">
            <w:pPr>
              <w:suppressAutoHyphens/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5C6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Световые кванты</w:t>
            </w:r>
          </w:p>
        </w:tc>
        <w:tc>
          <w:tcPr>
            <w:tcW w:w="881" w:type="dxa"/>
            <w:shd w:val="clear" w:color="auto" w:fill="auto"/>
          </w:tcPr>
          <w:p w:rsidR="00895C64" w:rsidRPr="00895C64" w:rsidRDefault="00895C64" w:rsidP="00893D75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 w:eastAsia="ar-SA"/>
              </w:rPr>
            </w:pPr>
            <w:r w:rsidRPr="00895C64">
              <w:rPr>
                <w:rFonts w:ascii="Times New Roman" w:eastAsia="Calibri" w:hAnsi="Times New Roman" w:cs="Times New Roman"/>
                <w:sz w:val="24"/>
                <w:szCs w:val="24"/>
                <w:lang w:val="en-GB" w:eastAsia="ar-SA"/>
              </w:rPr>
              <w:t>2</w:t>
            </w:r>
          </w:p>
        </w:tc>
        <w:tc>
          <w:tcPr>
            <w:tcW w:w="235" w:type="dxa"/>
            <w:shd w:val="clear" w:color="auto" w:fill="auto"/>
          </w:tcPr>
          <w:p w:rsidR="00895C64" w:rsidRPr="00895C64" w:rsidRDefault="00895C64" w:rsidP="00893D75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92" w:type="dxa"/>
          </w:tcPr>
          <w:p w:rsidR="00895C64" w:rsidRPr="00895C64" w:rsidRDefault="00895C64" w:rsidP="00893D75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768" w:type="dxa"/>
          </w:tcPr>
          <w:p w:rsidR="00895C64" w:rsidRPr="00895C64" w:rsidRDefault="00895C64" w:rsidP="00893D75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895C64" w:rsidRPr="00895C64" w:rsidTr="00893D75">
        <w:tc>
          <w:tcPr>
            <w:tcW w:w="851" w:type="dxa"/>
          </w:tcPr>
          <w:p w:rsidR="00895C64" w:rsidRPr="00895C64" w:rsidRDefault="00895C64" w:rsidP="00893D75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312" w:type="dxa"/>
          </w:tcPr>
          <w:p w:rsidR="00895C64" w:rsidRPr="00895C64" w:rsidRDefault="00895C64" w:rsidP="00893D75">
            <w:pPr>
              <w:suppressAutoHyphens/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5C6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Физика атомного ядра</w:t>
            </w:r>
          </w:p>
        </w:tc>
        <w:tc>
          <w:tcPr>
            <w:tcW w:w="881" w:type="dxa"/>
            <w:shd w:val="clear" w:color="auto" w:fill="auto"/>
          </w:tcPr>
          <w:p w:rsidR="00895C64" w:rsidRPr="00895C64" w:rsidRDefault="00895C64" w:rsidP="00893D75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 w:eastAsia="ar-SA"/>
              </w:rPr>
            </w:pPr>
            <w:r w:rsidRPr="00895C64">
              <w:rPr>
                <w:rFonts w:ascii="Times New Roman" w:eastAsia="Calibri" w:hAnsi="Times New Roman" w:cs="Times New Roman"/>
                <w:sz w:val="24"/>
                <w:szCs w:val="24"/>
                <w:lang w:val="en-GB" w:eastAsia="ar-SA"/>
              </w:rPr>
              <w:t>4</w:t>
            </w:r>
          </w:p>
        </w:tc>
        <w:tc>
          <w:tcPr>
            <w:tcW w:w="235" w:type="dxa"/>
            <w:shd w:val="clear" w:color="auto" w:fill="auto"/>
          </w:tcPr>
          <w:p w:rsidR="00895C64" w:rsidRPr="00895C64" w:rsidRDefault="00895C64" w:rsidP="00893D75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92" w:type="dxa"/>
          </w:tcPr>
          <w:p w:rsidR="00895C64" w:rsidRPr="00895C64" w:rsidRDefault="00895C64" w:rsidP="00893D75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768" w:type="dxa"/>
          </w:tcPr>
          <w:p w:rsidR="00895C64" w:rsidRPr="00895C64" w:rsidRDefault="00895C64" w:rsidP="00893D75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5C6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895C64" w:rsidRPr="00895C64" w:rsidTr="00893D75">
        <w:tc>
          <w:tcPr>
            <w:tcW w:w="851" w:type="dxa"/>
          </w:tcPr>
          <w:p w:rsidR="00895C64" w:rsidRPr="00895C64" w:rsidRDefault="00895C64" w:rsidP="00893D75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312" w:type="dxa"/>
          </w:tcPr>
          <w:p w:rsidR="00895C64" w:rsidRPr="00895C64" w:rsidRDefault="00895C64" w:rsidP="00893D75">
            <w:pPr>
              <w:suppressAutoHyphens/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895C6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Повторение</w:t>
            </w:r>
          </w:p>
        </w:tc>
        <w:tc>
          <w:tcPr>
            <w:tcW w:w="881" w:type="dxa"/>
            <w:shd w:val="clear" w:color="auto" w:fill="auto"/>
          </w:tcPr>
          <w:p w:rsidR="00895C64" w:rsidRPr="00895C64" w:rsidRDefault="00895C64" w:rsidP="00893D75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 w:eastAsia="ar-SA"/>
              </w:rPr>
            </w:pPr>
            <w:r w:rsidRPr="00895C6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235" w:type="dxa"/>
            <w:shd w:val="clear" w:color="auto" w:fill="auto"/>
          </w:tcPr>
          <w:p w:rsidR="00895C64" w:rsidRPr="00895C64" w:rsidRDefault="00895C64" w:rsidP="00893D75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92" w:type="dxa"/>
          </w:tcPr>
          <w:p w:rsidR="00895C64" w:rsidRPr="00895C64" w:rsidRDefault="00895C64" w:rsidP="00893D75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768" w:type="dxa"/>
          </w:tcPr>
          <w:p w:rsidR="00895C64" w:rsidRPr="00895C64" w:rsidRDefault="00895C64" w:rsidP="00893D75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895C64" w:rsidRPr="00895C64" w:rsidTr="00893D75">
        <w:tc>
          <w:tcPr>
            <w:tcW w:w="851" w:type="dxa"/>
          </w:tcPr>
          <w:p w:rsidR="00895C64" w:rsidRPr="00895C64" w:rsidRDefault="00895C64" w:rsidP="00893D75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312" w:type="dxa"/>
          </w:tcPr>
          <w:p w:rsidR="00895C64" w:rsidRPr="00895C64" w:rsidRDefault="00895C64" w:rsidP="00893D75">
            <w:pPr>
              <w:suppressAutoHyphens/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895C6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Итого:</w:t>
            </w:r>
          </w:p>
        </w:tc>
        <w:tc>
          <w:tcPr>
            <w:tcW w:w="881" w:type="dxa"/>
            <w:shd w:val="clear" w:color="auto" w:fill="auto"/>
          </w:tcPr>
          <w:p w:rsidR="00895C64" w:rsidRPr="00895C64" w:rsidRDefault="00895C64" w:rsidP="00893D75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 w:eastAsia="ar-SA"/>
              </w:rPr>
            </w:pPr>
            <w:r w:rsidRPr="00895C64"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 w:eastAsia="ar-SA"/>
              </w:rPr>
              <w:t>33</w:t>
            </w:r>
          </w:p>
        </w:tc>
        <w:tc>
          <w:tcPr>
            <w:tcW w:w="235" w:type="dxa"/>
            <w:shd w:val="clear" w:color="auto" w:fill="auto"/>
          </w:tcPr>
          <w:p w:rsidR="00895C64" w:rsidRPr="00895C64" w:rsidRDefault="00895C64" w:rsidP="00893D75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92" w:type="dxa"/>
          </w:tcPr>
          <w:p w:rsidR="00895C64" w:rsidRPr="00895C64" w:rsidRDefault="00895C64" w:rsidP="00893D75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 w:eastAsia="ar-SA"/>
              </w:rPr>
            </w:pPr>
            <w:r w:rsidRPr="00895C64">
              <w:rPr>
                <w:rFonts w:ascii="Times New Roman" w:eastAsia="Calibri" w:hAnsi="Times New Roman" w:cs="Times New Roman"/>
                <w:sz w:val="24"/>
                <w:szCs w:val="24"/>
                <w:lang w:val="en-GB" w:eastAsia="ar-SA"/>
              </w:rPr>
              <w:t>3</w:t>
            </w:r>
          </w:p>
        </w:tc>
        <w:tc>
          <w:tcPr>
            <w:tcW w:w="2768" w:type="dxa"/>
          </w:tcPr>
          <w:p w:rsidR="00895C64" w:rsidRPr="00895C64" w:rsidRDefault="00895C64" w:rsidP="00893D75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5C6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4</w:t>
            </w:r>
          </w:p>
        </w:tc>
      </w:tr>
    </w:tbl>
    <w:p w:rsidR="00895C64" w:rsidRPr="00895C64" w:rsidRDefault="00895C64" w:rsidP="00895C64">
      <w:pPr>
        <w:widowControl w:val="0"/>
        <w:suppressAutoHyphens/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sectPr w:rsidR="00895C64" w:rsidRPr="00895C64" w:rsidSect="00895C64"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3" w15:restartNumberingAfterBreak="0">
    <w:nsid w:val="00000004"/>
    <w:multiLevelType w:val="multilevel"/>
    <w:tmpl w:val="00000004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4" w15:restartNumberingAfterBreak="0">
    <w:nsid w:val="00000005"/>
    <w:multiLevelType w:val="multilevel"/>
    <w:tmpl w:val="00000005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5" w15:restartNumberingAfterBreak="0">
    <w:nsid w:val="00000006"/>
    <w:multiLevelType w:val="multilevel"/>
    <w:tmpl w:val="00000006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6" w15:restartNumberingAfterBreak="0">
    <w:nsid w:val="00000007"/>
    <w:multiLevelType w:val="multilevel"/>
    <w:tmpl w:val="00000007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7" w15:restartNumberingAfterBreak="0">
    <w:nsid w:val="00000008"/>
    <w:multiLevelType w:val="multilevel"/>
    <w:tmpl w:val="00000008"/>
    <w:name w:val="WW8Num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8" w15:restartNumberingAfterBreak="0">
    <w:nsid w:val="00000009"/>
    <w:multiLevelType w:val="multilevel"/>
    <w:tmpl w:val="00000009"/>
    <w:name w:val="WW8Num1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9" w15:restartNumberingAfterBreak="0">
    <w:nsid w:val="0000000A"/>
    <w:multiLevelType w:val="multilevel"/>
    <w:tmpl w:val="0000000A"/>
    <w:name w:val="WW8Num2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0" w15:restartNumberingAfterBreak="0">
    <w:nsid w:val="0000000B"/>
    <w:multiLevelType w:val="multilevel"/>
    <w:tmpl w:val="0000000B"/>
    <w:name w:val="WW8Num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1" w15:restartNumberingAfterBreak="0">
    <w:nsid w:val="0000000C"/>
    <w:multiLevelType w:val="multilevel"/>
    <w:tmpl w:val="0000000C"/>
    <w:name w:val="WW8Num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2" w15:restartNumberingAfterBreak="0">
    <w:nsid w:val="0000000D"/>
    <w:multiLevelType w:val="multilevel"/>
    <w:tmpl w:val="0000000D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0000000E"/>
    <w:multiLevelType w:val="hybridMultilevel"/>
    <w:tmpl w:val="4E6AFB66"/>
    <w:lvl w:ilvl="0" w:tplc="FFFFFFFF">
      <w:start w:val="1"/>
      <w:numFmt w:val="bullet"/>
      <w:lvlText w:val=""/>
      <w:lvlJc w:val="left"/>
    </w:lvl>
    <w:lvl w:ilvl="1" w:tplc="FFFFFFFF">
      <w:start w:val="3"/>
      <w:numFmt w:val="decimal"/>
      <w:lvlText w:val="%2."/>
      <w:lvlJc w:val="left"/>
    </w:lvl>
    <w:lvl w:ilvl="2" w:tplc="FFFFFFFF">
      <w:start w:val="1"/>
      <w:numFmt w:val="decimal"/>
      <w:lvlText w:val="%3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4" w15:restartNumberingAfterBreak="0">
    <w:nsid w:val="0000000F"/>
    <w:multiLevelType w:val="hybridMultilevel"/>
    <w:tmpl w:val="25E45D32"/>
    <w:lvl w:ilvl="0" w:tplc="FFFFFFFF">
      <w:start w:val="1"/>
      <w:numFmt w:val="bullet"/>
      <w:lvlText w:val="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5" w15:restartNumberingAfterBreak="0">
    <w:nsid w:val="00000010"/>
    <w:multiLevelType w:val="hybridMultilevel"/>
    <w:tmpl w:val="519B500C"/>
    <w:lvl w:ilvl="0" w:tplc="FFFFFFFF">
      <w:start w:val="1"/>
      <w:numFmt w:val="bullet"/>
      <w:lvlText w:val=""/>
      <w:lvlJc w:val="left"/>
    </w:lvl>
    <w:lvl w:ilvl="1" w:tplc="FFFFFFFF">
      <w:start w:val="1"/>
      <w:numFmt w:val="bullet"/>
      <w:lvlText w:val="В"/>
      <w:lvlJc w:val="left"/>
    </w:lvl>
    <w:lvl w:ilvl="2" w:tplc="FFFFFFFF">
      <w:start w:val="3"/>
      <w:numFmt w:val="decimal"/>
      <w:lvlText w:val="%3.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6" w15:restartNumberingAfterBreak="0">
    <w:nsid w:val="00000011"/>
    <w:multiLevelType w:val="hybridMultilevel"/>
    <w:tmpl w:val="431BD7B6"/>
    <w:lvl w:ilvl="0" w:tplc="FFFFFFFF">
      <w:start w:val="1"/>
      <w:numFmt w:val="bullet"/>
      <w:lvlText w:val="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7" w15:restartNumberingAfterBreak="0">
    <w:nsid w:val="05176055"/>
    <w:multiLevelType w:val="hybridMultilevel"/>
    <w:tmpl w:val="A84AC346"/>
    <w:lvl w:ilvl="0" w:tplc="06EE30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06214FE8"/>
    <w:multiLevelType w:val="hybridMultilevel"/>
    <w:tmpl w:val="2294D166"/>
    <w:lvl w:ilvl="0" w:tplc="FFFFFFFF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BE74C2C"/>
    <w:multiLevelType w:val="hybridMultilevel"/>
    <w:tmpl w:val="FB1271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0F0F5306"/>
    <w:multiLevelType w:val="hybridMultilevel"/>
    <w:tmpl w:val="BC1AE4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105832F7"/>
    <w:multiLevelType w:val="hybridMultilevel"/>
    <w:tmpl w:val="0BA404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5B569C8"/>
    <w:multiLevelType w:val="hybridMultilevel"/>
    <w:tmpl w:val="FB5826B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17415B01"/>
    <w:multiLevelType w:val="hybridMultilevel"/>
    <w:tmpl w:val="025276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1A0B5904"/>
    <w:multiLevelType w:val="hybridMultilevel"/>
    <w:tmpl w:val="721C35E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27CF7A8D"/>
    <w:multiLevelType w:val="hybridMultilevel"/>
    <w:tmpl w:val="9EA2380C"/>
    <w:lvl w:ilvl="0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284216FB"/>
    <w:multiLevelType w:val="hybridMultilevel"/>
    <w:tmpl w:val="1CEAA000"/>
    <w:lvl w:ilvl="0" w:tplc="6AB29EB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2BE7099A"/>
    <w:multiLevelType w:val="hybridMultilevel"/>
    <w:tmpl w:val="9A64889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2DB81F68"/>
    <w:multiLevelType w:val="hybridMultilevel"/>
    <w:tmpl w:val="20D6FA66"/>
    <w:lvl w:ilvl="0" w:tplc="FFFFFFFF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2E720AC6"/>
    <w:multiLevelType w:val="hybridMultilevel"/>
    <w:tmpl w:val="5330ADD6"/>
    <w:lvl w:ilvl="0" w:tplc="FFFFFFFF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31" w15:restartNumberingAfterBreak="0">
    <w:nsid w:val="3A01713E"/>
    <w:multiLevelType w:val="hybridMultilevel"/>
    <w:tmpl w:val="9C6C64F4"/>
    <w:lvl w:ilvl="0" w:tplc="4E54628A">
      <w:start w:val="1"/>
      <w:numFmt w:val="decimal"/>
      <w:lvlText w:val="%1."/>
      <w:lvlJc w:val="left"/>
      <w:pPr>
        <w:ind w:left="900" w:hanging="360"/>
      </w:pPr>
      <w:rPr>
        <w:rFonts w:hint="default"/>
        <w:i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46670F5E"/>
    <w:multiLevelType w:val="hybridMultilevel"/>
    <w:tmpl w:val="4BA675D6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4DB30F5A"/>
    <w:multiLevelType w:val="hybridMultilevel"/>
    <w:tmpl w:val="2CF415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DBE2B8B"/>
    <w:multiLevelType w:val="hybridMultilevel"/>
    <w:tmpl w:val="59E071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E5E2F6D"/>
    <w:multiLevelType w:val="hybridMultilevel"/>
    <w:tmpl w:val="B4EA173E"/>
    <w:lvl w:ilvl="0" w:tplc="FFFFFFFF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0A74E5C"/>
    <w:multiLevelType w:val="hybridMultilevel"/>
    <w:tmpl w:val="BFC2230A"/>
    <w:lvl w:ilvl="0" w:tplc="04190001">
      <w:start w:val="1"/>
      <w:numFmt w:val="bullet"/>
      <w:lvlText w:val=""/>
      <w:lvlJc w:val="left"/>
      <w:pPr>
        <w:tabs>
          <w:tab w:val="num" w:pos="1647"/>
        </w:tabs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67"/>
        </w:tabs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abstractNum w:abstractNumId="37" w15:restartNumberingAfterBreak="0">
    <w:nsid w:val="59EE595D"/>
    <w:multiLevelType w:val="hybridMultilevel"/>
    <w:tmpl w:val="05CEFA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865158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A1B299A"/>
    <w:multiLevelType w:val="hybridMultilevel"/>
    <w:tmpl w:val="4B8C8914"/>
    <w:lvl w:ilvl="0" w:tplc="FFFFFFFF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40" w15:restartNumberingAfterBreak="0">
    <w:nsid w:val="7FBE6920"/>
    <w:multiLevelType w:val="hybridMultilevel"/>
    <w:tmpl w:val="934AE65C"/>
    <w:lvl w:ilvl="0" w:tplc="FFFFFFFF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27"/>
  </w:num>
  <w:num w:numId="22">
    <w:abstractNumId w:val="28"/>
  </w:num>
  <w:num w:numId="23">
    <w:abstractNumId w:val="36"/>
  </w:num>
  <w:num w:numId="24">
    <w:abstractNumId w:val="39"/>
  </w:num>
  <w:num w:numId="25">
    <w:abstractNumId w:val="30"/>
  </w:num>
  <w:num w:numId="26">
    <w:abstractNumId w:val="32"/>
  </w:num>
  <w:num w:numId="27">
    <w:abstractNumId w:val="24"/>
  </w:num>
  <w:num w:numId="28">
    <w:abstractNumId w:val="33"/>
  </w:num>
  <w:num w:numId="29">
    <w:abstractNumId w:val="25"/>
  </w:num>
  <w:num w:numId="30">
    <w:abstractNumId w:val="21"/>
  </w:num>
  <w:num w:numId="31">
    <w:abstractNumId w:val="37"/>
  </w:num>
  <w:num w:numId="32">
    <w:abstractNumId w:val="17"/>
  </w:num>
  <w:num w:numId="33">
    <w:abstractNumId w:val="23"/>
  </w:num>
  <w:num w:numId="34">
    <w:abstractNumId w:val="31"/>
  </w:num>
  <w:num w:numId="35">
    <w:abstractNumId w:val="22"/>
  </w:num>
  <w:num w:numId="36">
    <w:abstractNumId w:val="34"/>
  </w:num>
  <w:num w:numId="37">
    <w:abstractNumId w:val="13"/>
  </w:num>
  <w:num w:numId="38">
    <w:abstractNumId w:val="14"/>
  </w:num>
  <w:num w:numId="39">
    <w:abstractNumId w:val="15"/>
  </w:num>
  <w:num w:numId="40">
    <w:abstractNumId w:val="16"/>
  </w:num>
  <w:num w:numId="41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7E8A"/>
    <w:rsid w:val="00044C3F"/>
    <w:rsid w:val="00165BFD"/>
    <w:rsid w:val="00462D33"/>
    <w:rsid w:val="0057525E"/>
    <w:rsid w:val="0071558C"/>
    <w:rsid w:val="00725F11"/>
    <w:rsid w:val="00893D75"/>
    <w:rsid w:val="00895C64"/>
    <w:rsid w:val="00EE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10996B"/>
  <w15:docId w15:val="{8A35A786-9289-47CD-94DB-9154B8C6F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95C64"/>
    <w:pPr>
      <w:keepNext/>
      <w:shd w:val="clear" w:color="auto" w:fill="FFFFFF"/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eastAsia="Arial Unicode MS" w:hAnsi="Times New Roman" w:cs="Times New Roman"/>
      <w:b/>
      <w:bCs/>
      <w:color w:val="000000"/>
      <w:sz w:val="28"/>
      <w:szCs w:val="28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895C64"/>
    <w:pPr>
      <w:keepNext/>
      <w:shd w:val="clear" w:color="auto" w:fill="FFFFFF"/>
      <w:autoSpaceDE w:val="0"/>
      <w:autoSpaceDN w:val="0"/>
      <w:adjustRightInd w:val="0"/>
      <w:spacing w:after="0" w:line="240" w:lineRule="auto"/>
      <w:outlineLvl w:val="1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95C64"/>
    <w:rPr>
      <w:rFonts w:ascii="Times New Roman" w:eastAsia="Arial Unicode MS" w:hAnsi="Times New Roman" w:cs="Times New Roman"/>
      <w:b/>
      <w:bCs/>
      <w:color w:val="000000"/>
      <w:sz w:val="28"/>
      <w:szCs w:val="28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semiHidden/>
    <w:rsid w:val="00895C64"/>
    <w:rPr>
      <w:rFonts w:ascii="Times New Roman" w:eastAsia="Arial Unicode MS" w:hAnsi="Times New Roman" w:cs="Times New Roman"/>
      <w:color w:val="000000"/>
      <w:sz w:val="24"/>
      <w:szCs w:val="24"/>
      <w:shd w:val="clear" w:color="auto" w:fill="FFFFFF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95C64"/>
  </w:style>
  <w:style w:type="character" w:customStyle="1" w:styleId="WW8Num1z0">
    <w:name w:val="WW8Num1z0"/>
    <w:rsid w:val="00895C64"/>
    <w:rPr>
      <w:b w:val="0"/>
    </w:rPr>
  </w:style>
  <w:style w:type="character" w:customStyle="1" w:styleId="WW8Num2z0">
    <w:name w:val="WW8Num2z0"/>
    <w:rsid w:val="00895C64"/>
    <w:rPr>
      <w:rFonts w:ascii="Symbol" w:hAnsi="Symbol"/>
      <w:sz w:val="20"/>
    </w:rPr>
  </w:style>
  <w:style w:type="character" w:customStyle="1" w:styleId="WW8Num2z1">
    <w:name w:val="WW8Num2z1"/>
    <w:rsid w:val="00895C64"/>
    <w:rPr>
      <w:rFonts w:ascii="Courier New" w:hAnsi="Courier New"/>
      <w:sz w:val="20"/>
    </w:rPr>
  </w:style>
  <w:style w:type="character" w:customStyle="1" w:styleId="WW8Num2z2">
    <w:name w:val="WW8Num2z2"/>
    <w:rsid w:val="00895C64"/>
    <w:rPr>
      <w:rFonts w:ascii="Wingdings" w:hAnsi="Wingdings"/>
      <w:sz w:val="20"/>
    </w:rPr>
  </w:style>
  <w:style w:type="character" w:customStyle="1" w:styleId="WW8Num3z0">
    <w:name w:val="WW8Num3z0"/>
    <w:rsid w:val="00895C64"/>
    <w:rPr>
      <w:rFonts w:ascii="Symbol" w:hAnsi="Symbol"/>
    </w:rPr>
  </w:style>
  <w:style w:type="character" w:customStyle="1" w:styleId="WW8Num3z1">
    <w:name w:val="WW8Num3z1"/>
    <w:rsid w:val="00895C64"/>
    <w:rPr>
      <w:rFonts w:ascii="Courier New" w:hAnsi="Courier New" w:cs="Courier New"/>
    </w:rPr>
  </w:style>
  <w:style w:type="character" w:customStyle="1" w:styleId="WW8Num3z2">
    <w:name w:val="WW8Num3z2"/>
    <w:rsid w:val="00895C64"/>
    <w:rPr>
      <w:rFonts w:ascii="Wingdings" w:hAnsi="Wingdings"/>
    </w:rPr>
  </w:style>
  <w:style w:type="character" w:customStyle="1" w:styleId="WW8Num4z0">
    <w:name w:val="WW8Num4z0"/>
    <w:rsid w:val="00895C64"/>
    <w:rPr>
      <w:rFonts w:ascii="Symbol" w:hAnsi="Symbol"/>
      <w:sz w:val="20"/>
    </w:rPr>
  </w:style>
  <w:style w:type="character" w:customStyle="1" w:styleId="WW8Num4z1">
    <w:name w:val="WW8Num4z1"/>
    <w:rsid w:val="00895C64"/>
    <w:rPr>
      <w:rFonts w:ascii="Courier New" w:hAnsi="Courier New"/>
      <w:sz w:val="20"/>
    </w:rPr>
  </w:style>
  <w:style w:type="character" w:customStyle="1" w:styleId="WW8Num4z2">
    <w:name w:val="WW8Num4z2"/>
    <w:rsid w:val="00895C64"/>
    <w:rPr>
      <w:rFonts w:ascii="Wingdings" w:hAnsi="Wingdings"/>
      <w:sz w:val="20"/>
    </w:rPr>
  </w:style>
  <w:style w:type="character" w:customStyle="1" w:styleId="WW8Num6z0">
    <w:name w:val="WW8Num6z0"/>
    <w:rsid w:val="00895C64"/>
    <w:rPr>
      <w:rFonts w:ascii="Symbol" w:hAnsi="Symbol"/>
    </w:rPr>
  </w:style>
  <w:style w:type="character" w:customStyle="1" w:styleId="WW8Num6z1">
    <w:name w:val="WW8Num6z1"/>
    <w:rsid w:val="00895C64"/>
    <w:rPr>
      <w:rFonts w:ascii="Courier New" w:hAnsi="Courier New" w:cs="Courier New"/>
    </w:rPr>
  </w:style>
  <w:style w:type="character" w:customStyle="1" w:styleId="WW8Num6z2">
    <w:name w:val="WW8Num6z2"/>
    <w:rsid w:val="00895C64"/>
    <w:rPr>
      <w:rFonts w:ascii="Wingdings" w:hAnsi="Wingdings"/>
    </w:rPr>
  </w:style>
  <w:style w:type="character" w:customStyle="1" w:styleId="WW8Num9z0">
    <w:name w:val="WW8Num9z0"/>
    <w:rsid w:val="00895C64"/>
    <w:rPr>
      <w:rFonts w:ascii="Symbol" w:hAnsi="Symbol"/>
      <w:sz w:val="20"/>
    </w:rPr>
  </w:style>
  <w:style w:type="character" w:customStyle="1" w:styleId="WW8Num9z1">
    <w:name w:val="WW8Num9z1"/>
    <w:rsid w:val="00895C64"/>
    <w:rPr>
      <w:rFonts w:ascii="Courier New" w:hAnsi="Courier New"/>
      <w:sz w:val="20"/>
    </w:rPr>
  </w:style>
  <w:style w:type="character" w:customStyle="1" w:styleId="WW8Num9z2">
    <w:name w:val="WW8Num9z2"/>
    <w:rsid w:val="00895C64"/>
    <w:rPr>
      <w:rFonts w:ascii="Wingdings" w:hAnsi="Wingdings"/>
      <w:sz w:val="20"/>
    </w:rPr>
  </w:style>
  <w:style w:type="character" w:customStyle="1" w:styleId="WW8Num10z0">
    <w:name w:val="WW8Num10z0"/>
    <w:rsid w:val="00895C64"/>
    <w:rPr>
      <w:rFonts w:ascii="Symbol" w:hAnsi="Symbol"/>
      <w:sz w:val="20"/>
    </w:rPr>
  </w:style>
  <w:style w:type="character" w:customStyle="1" w:styleId="WW8Num10z1">
    <w:name w:val="WW8Num10z1"/>
    <w:rsid w:val="00895C64"/>
    <w:rPr>
      <w:rFonts w:ascii="Courier New" w:hAnsi="Courier New"/>
      <w:sz w:val="20"/>
    </w:rPr>
  </w:style>
  <w:style w:type="character" w:customStyle="1" w:styleId="WW8Num10z2">
    <w:name w:val="WW8Num10z2"/>
    <w:rsid w:val="00895C64"/>
    <w:rPr>
      <w:rFonts w:ascii="Wingdings" w:hAnsi="Wingdings"/>
      <w:sz w:val="20"/>
    </w:rPr>
  </w:style>
  <w:style w:type="character" w:customStyle="1" w:styleId="WW8Num11z0">
    <w:name w:val="WW8Num11z0"/>
    <w:rsid w:val="00895C64"/>
    <w:rPr>
      <w:rFonts w:ascii="Symbol" w:hAnsi="Symbol"/>
      <w:sz w:val="20"/>
    </w:rPr>
  </w:style>
  <w:style w:type="character" w:customStyle="1" w:styleId="WW8Num11z1">
    <w:name w:val="WW8Num11z1"/>
    <w:rsid w:val="00895C64"/>
    <w:rPr>
      <w:rFonts w:ascii="Courier New" w:hAnsi="Courier New"/>
      <w:sz w:val="20"/>
    </w:rPr>
  </w:style>
  <w:style w:type="character" w:customStyle="1" w:styleId="WW8Num11z2">
    <w:name w:val="WW8Num11z2"/>
    <w:rsid w:val="00895C64"/>
    <w:rPr>
      <w:rFonts w:ascii="Wingdings" w:hAnsi="Wingdings"/>
      <w:sz w:val="20"/>
    </w:rPr>
  </w:style>
  <w:style w:type="character" w:customStyle="1" w:styleId="WW8Num13z0">
    <w:name w:val="WW8Num13z0"/>
    <w:rsid w:val="00895C64"/>
    <w:rPr>
      <w:rFonts w:ascii="Symbol" w:hAnsi="Symbol"/>
    </w:rPr>
  </w:style>
  <w:style w:type="character" w:customStyle="1" w:styleId="WW8Num13z1">
    <w:name w:val="WW8Num13z1"/>
    <w:rsid w:val="00895C64"/>
    <w:rPr>
      <w:rFonts w:ascii="Courier New" w:hAnsi="Courier New" w:cs="Courier New"/>
    </w:rPr>
  </w:style>
  <w:style w:type="character" w:customStyle="1" w:styleId="WW8Num13z2">
    <w:name w:val="WW8Num13z2"/>
    <w:rsid w:val="00895C64"/>
    <w:rPr>
      <w:rFonts w:ascii="Wingdings" w:hAnsi="Wingdings"/>
    </w:rPr>
  </w:style>
  <w:style w:type="character" w:customStyle="1" w:styleId="WW8Num14z0">
    <w:name w:val="WW8Num14z0"/>
    <w:rsid w:val="00895C64"/>
    <w:rPr>
      <w:rFonts w:ascii="Symbol" w:hAnsi="Symbol"/>
      <w:sz w:val="20"/>
    </w:rPr>
  </w:style>
  <w:style w:type="character" w:customStyle="1" w:styleId="WW8Num14z1">
    <w:name w:val="WW8Num14z1"/>
    <w:rsid w:val="00895C64"/>
    <w:rPr>
      <w:rFonts w:ascii="Courier New" w:hAnsi="Courier New"/>
      <w:sz w:val="20"/>
    </w:rPr>
  </w:style>
  <w:style w:type="character" w:customStyle="1" w:styleId="WW8Num14z2">
    <w:name w:val="WW8Num14z2"/>
    <w:rsid w:val="00895C64"/>
    <w:rPr>
      <w:rFonts w:ascii="Wingdings" w:hAnsi="Wingdings"/>
      <w:sz w:val="20"/>
    </w:rPr>
  </w:style>
  <w:style w:type="character" w:customStyle="1" w:styleId="WW8Num15z0">
    <w:name w:val="WW8Num15z0"/>
    <w:rsid w:val="00895C64"/>
    <w:rPr>
      <w:rFonts w:ascii="Symbol" w:hAnsi="Symbol"/>
    </w:rPr>
  </w:style>
  <w:style w:type="character" w:customStyle="1" w:styleId="WW8Num15z1">
    <w:name w:val="WW8Num15z1"/>
    <w:rsid w:val="00895C64"/>
    <w:rPr>
      <w:rFonts w:ascii="Courier New" w:hAnsi="Courier New" w:cs="Courier New"/>
    </w:rPr>
  </w:style>
  <w:style w:type="character" w:customStyle="1" w:styleId="WW8Num15z2">
    <w:name w:val="WW8Num15z2"/>
    <w:rsid w:val="00895C64"/>
    <w:rPr>
      <w:rFonts w:ascii="Wingdings" w:hAnsi="Wingdings"/>
    </w:rPr>
  </w:style>
  <w:style w:type="character" w:customStyle="1" w:styleId="WW8Num16z0">
    <w:name w:val="WW8Num16z0"/>
    <w:rsid w:val="00895C64"/>
    <w:rPr>
      <w:rFonts w:ascii="Symbol" w:hAnsi="Symbol"/>
      <w:sz w:val="20"/>
    </w:rPr>
  </w:style>
  <w:style w:type="character" w:customStyle="1" w:styleId="WW8Num16z1">
    <w:name w:val="WW8Num16z1"/>
    <w:rsid w:val="00895C64"/>
    <w:rPr>
      <w:rFonts w:ascii="Courier New" w:hAnsi="Courier New"/>
      <w:sz w:val="20"/>
    </w:rPr>
  </w:style>
  <w:style w:type="character" w:customStyle="1" w:styleId="WW8Num16z2">
    <w:name w:val="WW8Num16z2"/>
    <w:rsid w:val="00895C64"/>
    <w:rPr>
      <w:rFonts w:ascii="Wingdings" w:hAnsi="Wingdings"/>
      <w:sz w:val="20"/>
    </w:rPr>
  </w:style>
  <w:style w:type="character" w:customStyle="1" w:styleId="WW8Num17z0">
    <w:name w:val="WW8Num17z0"/>
    <w:rsid w:val="00895C64"/>
    <w:rPr>
      <w:i w:val="0"/>
      <w:sz w:val="22"/>
    </w:rPr>
  </w:style>
  <w:style w:type="character" w:customStyle="1" w:styleId="WW8Num18z0">
    <w:name w:val="WW8Num18z0"/>
    <w:rsid w:val="00895C64"/>
    <w:rPr>
      <w:rFonts w:ascii="Symbol" w:hAnsi="Symbol"/>
    </w:rPr>
  </w:style>
  <w:style w:type="character" w:customStyle="1" w:styleId="WW8Num18z1">
    <w:name w:val="WW8Num18z1"/>
    <w:rsid w:val="00895C64"/>
    <w:rPr>
      <w:rFonts w:ascii="Courier New" w:hAnsi="Courier New" w:cs="Courier New"/>
    </w:rPr>
  </w:style>
  <w:style w:type="character" w:customStyle="1" w:styleId="WW8Num18z2">
    <w:name w:val="WW8Num18z2"/>
    <w:rsid w:val="00895C64"/>
    <w:rPr>
      <w:rFonts w:ascii="Wingdings" w:hAnsi="Wingdings"/>
    </w:rPr>
  </w:style>
  <w:style w:type="character" w:customStyle="1" w:styleId="WW8Num19z0">
    <w:name w:val="WW8Num19z0"/>
    <w:rsid w:val="00895C64"/>
    <w:rPr>
      <w:rFonts w:ascii="Symbol" w:hAnsi="Symbol"/>
      <w:sz w:val="20"/>
    </w:rPr>
  </w:style>
  <w:style w:type="character" w:customStyle="1" w:styleId="WW8Num19z1">
    <w:name w:val="WW8Num19z1"/>
    <w:rsid w:val="00895C64"/>
    <w:rPr>
      <w:rFonts w:ascii="Courier New" w:hAnsi="Courier New"/>
      <w:sz w:val="20"/>
    </w:rPr>
  </w:style>
  <w:style w:type="character" w:customStyle="1" w:styleId="WW8Num19z2">
    <w:name w:val="WW8Num19z2"/>
    <w:rsid w:val="00895C64"/>
    <w:rPr>
      <w:rFonts w:ascii="Wingdings" w:hAnsi="Wingdings"/>
      <w:sz w:val="20"/>
    </w:rPr>
  </w:style>
  <w:style w:type="character" w:customStyle="1" w:styleId="WW8Num21z0">
    <w:name w:val="WW8Num21z0"/>
    <w:rsid w:val="00895C64"/>
    <w:rPr>
      <w:rFonts w:ascii="Symbol" w:hAnsi="Symbol"/>
      <w:sz w:val="20"/>
    </w:rPr>
  </w:style>
  <w:style w:type="character" w:customStyle="1" w:styleId="WW8Num21z1">
    <w:name w:val="WW8Num21z1"/>
    <w:rsid w:val="00895C64"/>
    <w:rPr>
      <w:rFonts w:ascii="Courier New" w:hAnsi="Courier New"/>
      <w:sz w:val="20"/>
    </w:rPr>
  </w:style>
  <w:style w:type="character" w:customStyle="1" w:styleId="WW8Num21z2">
    <w:name w:val="WW8Num21z2"/>
    <w:rsid w:val="00895C64"/>
    <w:rPr>
      <w:rFonts w:ascii="Wingdings" w:hAnsi="Wingdings"/>
      <w:sz w:val="20"/>
    </w:rPr>
  </w:style>
  <w:style w:type="character" w:customStyle="1" w:styleId="WW8Num22z0">
    <w:name w:val="WW8Num22z0"/>
    <w:rsid w:val="00895C64"/>
    <w:rPr>
      <w:rFonts w:ascii="Symbol" w:hAnsi="Symbol"/>
    </w:rPr>
  </w:style>
  <w:style w:type="character" w:customStyle="1" w:styleId="WW8Num22z1">
    <w:name w:val="WW8Num22z1"/>
    <w:rsid w:val="00895C64"/>
    <w:rPr>
      <w:rFonts w:ascii="Courier New" w:hAnsi="Courier New" w:cs="Courier New"/>
    </w:rPr>
  </w:style>
  <w:style w:type="character" w:customStyle="1" w:styleId="WW8Num22z2">
    <w:name w:val="WW8Num22z2"/>
    <w:rsid w:val="00895C64"/>
    <w:rPr>
      <w:rFonts w:ascii="Wingdings" w:hAnsi="Wingdings"/>
    </w:rPr>
  </w:style>
  <w:style w:type="character" w:customStyle="1" w:styleId="WW8Num24z0">
    <w:name w:val="WW8Num24z0"/>
    <w:rsid w:val="00895C64"/>
    <w:rPr>
      <w:rFonts w:ascii="Symbol" w:hAnsi="Symbol"/>
      <w:sz w:val="20"/>
    </w:rPr>
  </w:style>
  <w:style w:type="character" w:customStyle="1" w:styleId="WW8Num24z1">
    <w:name w:val="WW8Num24z1"/>
    <w:rsid w:val="00895C64"/>
    <w:rPr>
      <w:rFonts w:ascii="Courier New" w:hAnsi="Courier New"/>
      <w:sz w:val="20"/>
    </w:rPr>
  </w:style>
  <w:style w:type="character" w:customStyle="1" w:styleId="WW8Num24z2">
    <w:name w:val="WW8Num24z2"/>
    <w:rsid w:val="00895C64"/>
    <w:rPr>
      <w:rFonts w:ascii="Wingdings" w:hAnsi="Wingdings"/>
      <w:sz w:val="20"/>
    </w:rPr>
  </w:style>
  <w:style w:type="character" w:customStyle="1" w:styleId="WW8Num25z0">
    <w:name w:val="WW8Num25z0"/>
    <w:rsid w:val="00895C64"/>
    <w:rPr>
      <w:rFonts w:ascii="Symbol" w:hAnsi="Symbol"/>
    </w:rPr>
  </w:style>
  <w:style w:type="character" w:customStyle="1" w:styleId="WW8Num25z1">
    <w:name w:val="WW8Num25z1"/>
    <w:rsid w:val="00895C64"/>
    <w:rPr>
      <w:rFonts w:ascii="Courier New" w:hAnsi="Courier New" w:cs="Courier New"/>
    </w:rPr>
  </w:style>
  <w:style w:type="character" w:customStyle="1" w:styleId="WW8Num25z2">
    <w:name w:val="WW8Num25z2"/>
    <w:rsid w:val="00895C64"/>
    <w:rPr>
      <w:rFonts w:ascii="Wingdings" w:hAnsi="Wingdings"/>
    </w:rPr>
  </w:style>
  <w:style w:type="character" w:customStyle="1" w:styleId="WW8Num26z0">
    <w:name w:val="WW8Num26z0"/>
    <w:rsid w:val="00895C64"/>
    <w:rPr>
      <w:rFonts w:ascii="Symbol" w:hAnsi="Symbol"/>
      <w:sz w:val="20"/>
    </w:rPr>
  </w:style>
  <w:style w:type="character" w:customStyle="1" w:styleId="WW8Num26z1">
    <w:name w:val="WW8Num26z1"/>
    <w:rsid w:val="00895C64"/>
    <w:rPr>
      <w:rFonts w:ascii="Courier New" w:hAnsi="Courier New"/>
      <w:sz w:val="20"/>
    </w:rPr>
  </w:style>
  <w:style w:type="character" w:customStyle="1" w:styleId="WW8Num26z2">
    <w:name w:val="WW8Num26z2"/>
    <w:rsid w:val="00895C64"/>
    <w:rPr>
      <w:rFonts w:ascii="Wingdings" w:hAnsi="Wingdings"/>
      <w:sz w:val="20"/>
    </w:rPr>
  </w:style>
  <w:style w:type="character" w:customStyle="1" w:styleId="12">
    <w:name w:val="Основной шрифт абзаца1"/>
    <w:rsid w:val="00895C64"/>
  </w:style>
  <w:style w:type="character" w:customStyle="1" w:styleId="c14">
    <w:name w:val="c14"/>
    <w:basedOn w:val="12"/>
    <w:rsid w:val="00895C64"/>
  </w:style>
  <w:style w:type="character" w:customStyle="1" w:styleId="c22">
    <w:name w:val="c22"/>
    <w:basedOn w:val="12"/>
    <w:rsid w:val="00895C64"/>
  </w:style>
  <w:style w:type="character" w:customStyle="1" w:styleId="c26">
    <w:name w:val="c26"/>
    <w:basedOn w:val="12"/>
    <w:rsid w:val="00895C64"/>
  </w:style>
  <w:style w:type="character" w:customStyle="1" w:styleId="c1">
    <w:name w:val="c1"/>
    <w:basedOn w:val="12"/>
    <w:rsid w:val="00895C64"/>
  </w:style>
  <w:style w:type="character" w:customStyle="1" w:styleId="c9">
    <w:name w:val="c9"/>
    <w:basedOn w:val="12"/>
    <w:rsid w:val="00895C64"/>
  </w:style>
  <w:style w:type="character" w:customStyle="1" w:styleId="c0">
    <w:name w:val="c0"/>
    <w:basedOn w:val="12"/>
    <w:rsid w:val="00895C64"/>
  </w:style>
  <w:style w:type="character" w:customStyle="1" w:styleId="c25">
    <w:name w:val="c25"/>
    <w:basedOn w:val="12"/>
    <w:rsid w:val="00895C64"/>
  </w:style>
  <w:style w:type="character" w:customStyle="1" w:styleId="c10">
    <w:name w:val="c10"/>
    <w:basedOn w:val="12"/>
    <w:rsid w:val="00895C64"/>
  </w:style>
  <w:style w:type="character" w:customStyle="1" w:styleId="c30">
    <w:name w:val="c30"/>
    <w:basedOn w:val="12"/>
    <w:rsid w:val="00895C64"/>
  </w:style>
  <w:style w:type="character" w:customStyle="1" w:styleId="c45">
    <w:name w:val="c45"/>
    <w:basedOn w:val="12"/>
    <w:rsid w:val="00895C64"/>
  </w:style>
  <w:style w:type="character" w:customStyle="1" w:styleId="apple-converted-space">
    <w:name w:val="apple-converted-space"/>
    <w:basedOn w:val="12"/>
    <w:rsid w:val="00895C64"/>
  </w:style>
  <w:style w:type="character" w:customStyle="1" w:styleId="c33">
    <w:name w:val="c33"/>
    <w:basedOn w:val="12"/>
    <w:rsid w:val="00895C64"/>
  </w:style>
  <w:style w:type="character" w:customStyle="1" w:styleId="c39">
    <w:name w:val="c39"/>
    <w:basedOn w:val="12"/>
    <w:rsid w:val="00895C64"/>
  </w:style>
  <w:style w:type="character" w:customStyle="1" w:styleId="21">
    <w:name w:val="Основной текст с отступом 2 Знак"/>
    <w:link w:val="22"/>
    <w:rsid w:val="00895C64"/>
    <w:rPr>
      <w:sz w:val="18"/>
      <w:szCs w:val="18"/>
    </w:rPr>
  </w:style>
  <w:style w:type="paragraph" w:styleId="22">
    <w:name w:val="Body Text Indent 2"/>
    <w:basedOn w:val="a"/>
    <w:link w:val="21"/>
    <w:unhideWhenUsed/>
    <w:rsid w:val="00895C64"/>
    <w:pPr>
      <w:widowControl w:val="0"/>
      <w:autoSpaceDE w:val="0"/>
      <w:autoSpaceDN w:val="0"/>
      <w:adjustRightInd w:val="0"/>
      <w:spacing w:after="120" w:line="480" w:lineRule="auto"/>
      <w:ind w:left="283"/>
    </w:pPr>
    <w:rPr>
      <w:sz w:val="18"/>
      <w:szCs w:val="18"/>
    </w:rPr>
  </w:style>
  <w:style w:type="character" w:customStyle="1" w:styleId="210">
    <w:name w:val="Основной текст с отступом 2 Знак1"/>
    <w:basedOn w:val="a0"/>
    <w:uiPriority w:val="99"/>
    <w:semiHidden/>
    <w:rsid w:val="00895C64"/>
  </w:style>
  <w:style w:type="character" w:customStyle="1" w:styleId="a3">
    <w:name w:val="Текст Знак"/>
    <w:link w:val="a4"/>
    <w:rsid w:val="00895C64"/>
    <w:rPr>
      <w:rFonts w:ascii="Courier New" w:hAnsi="Courier New"/>
    </w:rPr>
  </w:style>
  <w:style w:type="paragraph" w:styleId="a4">
    <w:name w:val="Plain Text"/>
    <w:basedOn w:val="a"/>
    <w:link w:val="a3"/>
    <w:unhideWhenUsed/>
    <w:rsid w:val="00895C64"/>
    <w:pPr>
      <w:spacing w:after="0" w:line="240" w:lineRule="auto"/>
    </w:pPr>
    <w:rPr>
      <w:rFonts w:ascii="Courier New" w:hAnsi="Courier New"/>
    </w:rPr>
  </w:style>
  <w:style w:type="character" w:customStyle="1" w:styleId="13">
    <w:name w:val="Текст Знак1"/>
    <w:basedOn w:val="a0"/>
    <w:uiPriority w:val="99"/>
    <w:semiHidden/>
    <w:rsid w:val="00895C64"/>
    <w:rPr>
      <w:rFonts w:ascii="Consolas" w:hAnsi="Consolas"/>
      <w:sz w:val="21"/>
      <w:szCs w:val="21"/>
    </w:rPr>
  </w:style>
  <w:style w:type="character" w:customStyle="1" w:styleId="a5">
    <w:name w:val="Верхний колонтитул Знак"/>
    <w:rsid w:val="00895C64"/>
    <w:rPr>
      <w:rFonts w:ascii="Times New Roman" w:eastAsia="Times New Roman" w:hAnsi="Times New Roman"/>
      <w:sz w:val="28"/>
    </w:rPr>
  </w:style>
  <w:style w:type="character" w:styleId="a6">
    <w:name w:val="page number"/>
    <w:basedOn w:val="12"/>
    <w:rsid w:val="00895C64"/>
  </w:style>
  <w:style w:type="character" w:customStyle="1" w:styleId="a7">
    <w:name w:val="Основной текст с отступом Знак"/>
    <w:rsid w:val="00895C64"/>
    <w:rPr>
      <w:rFonts w:ascii="Times New Roman" w:eastAsia="Times New Roman" w:hAnsi="Times New Roman"/>
      <w:sz w:val="24"/>
      <w:szCs w:val="24"/>
    </w:rPr>
  </w:style>
  <w:style w:type="character" w:customStyle="1" w:styleId="a8">
    <w:name w:val="Нижний колонтитул Знак"/>
    <w:uiPriority w:val="99"/>
    <w:rsid w:val="00895C64"/>
    <w:rPr>
      <w:rFonts w:ascii="Times New Roman" w:eastAsia="Times New Roman" w:hAnsi="Times New Roman"/>
      <w:sz w:val="28"/>
      <w:szCs w:val="24"/>
    </w:rPr>
  </w:style>
  <w:style w:type="character" w:customStyle="1" w:styleId="a9">
    <w:name w:val="Основной текст Знак"/>
    <w:rsid w:val="00895C64"/>
    <w:rPr>
      <w:rFonts w:ascii="Times New Roman" w:eastAsia="Times New Roman" w:hAnsi="Times New Roman"/>
      <w:sz w:val="24"/>
      <w:szCs w:val="24"/>
    </w:rPr>
  </w:style>
  <w:style w:type="character" w:customStyle="1" w:styleId="aa">
    <w:name w:val="Текст выноски Знак"/>
    <w:rsid w:val="00895C64"/>
    <w:rPr>
      <w:rFonts w:ascii="Tahoma" w:eastAsia="Times New Roman" w:hAnsi="Tahoma" w:cs="Tahoma"/>
      <w:sz w:val="16"/>
      <w:szCs w:val="16"/>
    </w:rPr>
  </w:style>
  <w:style w:type="character" w:customStyle="1" w:styleId="ab">
    <w:name w:val="Основной текст_"/>
    <w:rsid w:val="00895C64"/>
    <w:rPr>
      <w:rFonts w:ascii="Arial" w:eastAsia="Arial" w:hAnsi="Arial" w:cs="Arial"/>
      <w:b/>
      <w:bCs/>
      <w:shd w:val="clear" w:color="auto" w:fill="FFFFFF"/>
    </w:rPr>
  </w:style>
  <w:style w:type="character" w:customStyle="1" w:styleId="10pt">
    <w:name w:val="Основной текст + 10 pt;Не полужирный"/>
    <w:rsid w:val="00895C64"/>
    <w:rPr>
      <w:rFonts w:ascii="Arial" w:eastAsia="Arial" w:hAnsi="Arial" w:cs="Arial"/>
      <w:b/>
      <w:bCs/>
      <w:color w:val="000000"/>
      <w:spacing w:val="0"/>
      <w:w w:val="100"/>
      <w:position w:val="0"/>
      <w:sz w:val="20"/>
      <w:szCs w:val="20"/>
      <w:shd w:val="clear" w:color="auto" w:fill="FFFFFF"/>
      <w:vertAlign w:val="baseline"/>
      <w:lang w:val="ru-RU"/>
    </w:rPr>
  </w:style>
  <w:style w:type="character" w:customStyle="1" w:styleId="8pt">
    <w:name w:val="Основной текст + 8 pt"/>
    <w:rsid w:val="00895C64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vertAlign w:val="baseline"/>
      <w:lang w:val="ru-RU"/>
    </w:rPr>
  </w:style>
  <w:style w:type="paragraph" w:styleId="ac">
    <w:name w:val="Title"/>
    <w:basedOn w:val="a"/>
    <w:next w:val="ad"/>
    <w:link w:val="ae"/>
    <w:rsid w:val="00895C64"/>
    <w:pPr>
      <w:keepNext/>
      <w:suppressAutoHyphens/>
      <w:spacing w:before="240" w:after="120" w:line="276" w:lineRule="auto"/>
    </w:pPr>
    <w:rPr>
      <w:rFonts w:ascii="Arial" w:eastAsia="SimSun" w:hAnsi="Arial" w:cs="Mangal"/>
      <w:sz w:val="28"/>
      <w:szCs w:val="28"/>
      <w:lang w:eastAsia="ar-SA"/>
    </w:rPr>
  </w:style>
  <w:style w:type="character" w:customStyle="1" w:styleId="ae">
    <w:name w:val="Заголовок Знак"/>
    <w:basedOn w:val="a0"/>
    <w:link w:val="ac"/>
    <w:rsid w:val="00895C64"/>
    <w:rPr>
      <w:rFonts w:ascii="Arial" w:eastAsia="SimSun" w:hAnsi="Arial" w:cs="Mangal"/>
      <w:sz w:val="28"/>
      <w:szCs w:val="28"/>
      <w:lang w:eastAsia="ar-SA"/>
    </w:rPr>
  </w:style>
  <w:style w:type="paragraph" w:styleId="ad">
    <w:name w:val="Body Text"/>
    <w:basedOn w:val="a"/>
    <w:link w:val="14"/>
    <w:rsid w:val="00895C64"/>
    <w:pPr>
      <w:suppressAutoHyphens/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customStyle="1" w:styleId="14">
    <w:name w:val="Основной текст Знак1"/>
    <w:basedOn w:val="a0"/>
    <w:link w:val="ad"/>
    <w:rsid w:val="00895C64"/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f">
    <w:name w:val="List"/>
    <w:basedOn w:val="ad"/>
    <w:rsid w:val="00895C64"/>
    <w:rPr>
      <w:rFonts w:ascii="Arial" w:hAnsi="Arial" w:cs="Mangal"/>
    </w:rPr>
  </w:style>
  <w:style w:type="paragraph" w:customStyle="1" w:styleId="15">
    <w:name w:val="Название1"/>
    <w:basedOn w:val="a"/>
    <w:rsid w:val="00895C64"/>
    <w:pPr>
      <w:suppressLineNumbers/>
      <w:suppressAutoHyphens/>
      <w:spacing w:before="120" w:after="120" w:line="276" w:lineRule="auto"/>
    </w:pPr>
    <w:rPr>
      <w:rFonts w:ascii="Arial" w:eastAsia="Calibri" w:hAnsi="Arial" w:cs="Mangal"/>
      <w:i/>
      <w:iCs/>
      <w:sz w:val="20"/>
      <w:szCs w:val="24"/>
      <w:lang w:eastAsia="ar-SA"/>
    </w:rPr>
  </w:style>
  <w:style w:type="paragraph" w:customStyle="1" w:styleId="16">
    <w:name w:val="Указатель1"/>
    <w:basedOn w:val="a"/>
    <w:rsid w:val="00895C64"/>
    <w:pPr>
      <w:suppressLineNumbers/>
      <w:suppressAutoHyphens/>
      <w:spacing w:after="200" w:line="276" w:lineRule="auto"/>
    </w:pPr>
    <w:rPr>
      <w:rFonts w:ascii="Arial" w:eastAsia="Calibri" w:hAnsi="Arial" w:cs="Mangal"/>
      <w:lang w:eastAsia="ar-SA"/>
    </w:rPr>
  </w:style>
  <w:style w:type="paragraph" w:customStyle="1" w:styleId="c20">
    <w:name w:val="c20"/>
    <w:basedOn w:val="a"/>
    <w:rsid w:val="00895C64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2">
    <w:name w:val="c2"/>
    <w:basedOn w:val="a"/>
    <w:rsid w:val="00895C64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4">
    <w:name w:val="c4"/>
    <w:basedOn w:val="a"/>
    <w:rsid w:val="00895C64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5">
    <w:name w:val="c5"/>
    <w:basedOn w:val="a"/>
    <w:rsid w:val="00895C64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21">
    <w:name w:val="c21"/>
    <w:basedOn w:val="a"/>
    <w:rsid w:val="00895C64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48">
    <w:name w:val="c48"/>
    <w:basedOn w:val="a"/>
    <w:rsid w:val="00895C64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0">
    <w:name w:val="List Paragraph"/>
    <w:basedOn w:val="a"/>
    <w:uiPriority w:val="34"/>
    <w:qFormat/>
    <w:rsid w:val="00895C64"/>
    <w:pPr>
      <w:suppressAutoHyphens/>
      <w:spacing w:after="200" w:line="276" w:lineRule="auto"/>
      <w:ind w:left="720"/>
    </w:pPr>
    <w:rPr>
      <w:rFonts w:ascii="Calibri" w:eastAsia="Calibri" w:hAnsi="Calibri" w:cs="Calibri"/>
      <w:lang w:eastAsia="ar-SA"/>
    </w:rPr>
  </w:style>
  <w:style w:type="paragraph" w:styleId="af1">
    <w:name w:val="Normal (Web)"/>
    <w:basedOn w:val="a"/>
    <w:rsid w:val="00895C64"/>
    <w:pPr>
      <w:suppressAutoHyphens/>
      <w:spacing w:before="280" w:after="280" w:line="240" w:lineRule="auto"/>
    </w:pPr>
    <w:rPr>
      <w:rFonts w:ascii="Times New Roman" w:eastAsia="Times New Roman" w:hAnsi="Times New Roman" w:cs="Calibri"/>
      <w:sz w:val="18"/>
      <w:szCs w:val="18"/>
      <w:lang w:eastAsia="ar-SA"/>
    </w:rPr>
  </w:style>
  <w:style w:type="paragraph" w:customStyle="1" w:styleId="211">
    <w:name w:val="Основной текст с отступом 21"/>
    <w:basedOn w:val="a"/>
    <w:rsid w:val="00895C64"/>
    <w:pPr>
      <w:suppressAutoHyphens/>
      <w:spacing w:before="280" w:after="280" w:line="240" w:lineRule="auto"/>
    </w:pPr>
    <w:rPr>
      <w:rFonts w:ascii="Times New Roman" w:eastAsia="Times New Roman" w:hAnsi="Times New Roman" w:cs="Calibri"/>
      <w:sz w:val="18"/>
      <w:szCs w:val="18"/>
      <w:lang w:eastAsia="ar-SA"/>
    </w:rPr>
  </w:style>
  <w:style w:type="paragraph" w:customStyle="1" w:styleId="17">
    <w:name w:val="Стиль1"/>
    <w:rsid w:val="00895C64"/>
    <w:pPr>
      <w:suppressAutoHyphens/>
      <w:spacing w:after="0" w:line="360" w:lineRule="auto"/>
      <w:ind w:firstLine="720"/>
      <w:jc w:val="both"/>
    </w:pPr>
    <w:rPr>
      <w:rFonts w:ascii="Times New Roman" w:eastAsia="Times New Roman" w:hAnsi="Times New Roman" w:cs="Calibri"/>
      <w:sz w:val="24"/>
      <w:szCs w:val="20"/>
      <w:lang w:eastAsia="ar-SA"/>
    </w:rPr>
  </w:style>
  <w:style w:type="paragraph" w:customStyle="1" w:styleId="18">
    <w:name w:val="Текст1"/>
    <w:basedOn w:val="a"/>
    <w:rsid w:val="00895C64"/>
    <w:pPr>
      <w:suppressAutoHyphens/>
      <w:spacing w:after="0" w:line="240" w:lineRule="auto"/>
    </w:pPr>
    <w:rPr>
      <w:rFonts w:ascii="Courier New" w:eastAsia="Times New Roman" w:hAnsi="Courier New" w:cs="Calibri"/>
      <w:sz w:val="20"/>
      <w:szCs w:val="20"/>
      <w:lang w:eastAsia="ar-SA"/>
    </w:rPr>
  </w:style>
  <w:style w:type="paragraph" w:styleId="af2">
    <w:name w:val="header"/>
    <w:basedOn w:val="a"/>
    <w:link w:val="19"/>
    <w:rsid w:val="00895C64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Calibri"/>
      <w:sz w:val="28"/>
      <w:szCs w:val="20"/>
      <w:lang w:eastAsia="ar-SA"/>
    </w:rPr>
  </w:style>
  <w:style w:type="character" w:customStyle="1" w:styleId="19">
    <w:name w:val="Верхний колонтитул Знак1"/>
    <w:basedOn w:val="a0"/>
    <w:link w:val="af2"/>
    <w:rsid w:val="00895C64"/>
    <w:rPr>
      <w:rFonts w:ascii="Times New Roman" w:eastAsia="Times New Roman" w:hAnsi="Times New Roman" w:cs="Calibri"/>
      <w:sz w:val="28"/>
      <w:szCs w:val="20"/>
      <w:lang w:eastAsia="ar-SA"/>
    </w:rPr>
  </w:style>
  <w:style w:type="paragraph" w:styleId="af3">
    <w:name w:val="Body Text Indent"/>
    <w:basedOn w:val="a"/>
    <w:link w:val="1a"/>
    <w:rsid w:val="00895C64"/>
    <w:pPr>
      <w:suppressAutoHyphens/>
      <w:spacing w:after="120" w:line="240" w:lineRule="auto"/>
      <w:ind w:left="283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customStyle="1" w:styleId="1a">
    <w:name w:val="Основной текст с отступом Знак1"/>
    <w:basedOn w:val="a0"/>
    <w:link w:val="af3"/>
    <w:rsid w:val="00895C64"/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f4">
    <w:name w:val="footer"/>
    <w:basedOn w:val="a"/>
    <w:link w:val="1b"/>
    <w:uiPriority w:val="99"/>
    <w:rsid w:val="00895C64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Calibri"/>
      <w:sz w:val="28"/>
      <w:szCs w:val="24"/>
      <w:lang w:eastAsia="ar-SA"/>
    </w:rPr>
  </w:style>
  <w:style w:type="character" w:customStyle="1" w:styleId="1b">
    <w:name w:val="Нижний колонтитул Знак1"/>
    <w:basedOn w:val="a0"/>
    <w:link w:val="af4"/>
    <w:uiPriority w:val="99"/>
    <w:rsid w:val="00895C64"/>
    <w:rPr>
      <w:rFonts w:ascii="Times New Roman" w:eastAsia="Times New Roman" w:hAnsi="Times New Roman" w:cs="Calibri"/>
      <w:sz w:val="28"/>
      <w:szCs w:val="24"/>
      <w:lang w:eastAsia="ar-SA"/>
    </w:rPr>
  </w:style>
  <w:style w:type="paragraph" w:customStyle="1" w:styleId="FR1">
    <w:name w:val="FR1"/>
    <w:rsid w:val="00895C64"/>
    <w:pPr>
      <w:widowControl w:val="0"/>
      <w:suppressAutoHyphens/>
      <w:autoSpaceDE w:val="0"/>
      <w:spacing w:after="0" w:line="240" w:lineRule="auto"/>
      <w:ind w:left="400"/>
    </w:pPr>
    <w:rPr>
      <w:rFonts w:ascii="Arial" w:eastAsia="Times New Roman" w:hAnsi="Arial" w:cs="Arial"/>
      <w:sz w:val="32"/>
      <w:szCs w:val="32"/>
      <w:lang w:eastAsia="ar-SA"/>
    </w:rPr>
  </w:style>
  <w:style w:type="paragraph" w:styleId="af5">
    <w:name w:val="Balloon Text"/>
    <w:basedOn w:val="a"/>
    <w:link w:val="1c"/>
    <w:rsid w:val="00895C64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1c">
    <w:name w:val="Текст выноски Знак1"/>
    <w:basedOn w:val="a0"/>
    <w:link w:val="af5"/>
    <w:rsid w:val="00895C64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23">
    <w:name w:val="Основной текст2"/>
    <w:basedOn w:val="a"/>
    <w:rsid w:val="00895C64"/>
    <w:pPr>
      <w:widowControl w:val="0"/>
      <w:shd w:val="clear" w:color="auto" w:fill="FFFFFF"/>
      <w:suppressAutoHyphens/>
      <w:spacing w:after="60" w:line="0" w:lineRule="atLeast"/>
      <w:jc w:val="center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af6">
    <w:name w:val="Содержимое таблицы"/>
    <w:basedOn w:val="a"/>
    <w:rsid w:val="00895C64"/>
    <w:pPr>
      <w:suppressLineNumbers/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paragraph" w:customStyle="1" w:styleId="af7">
    <w:name w:val="Заголовок таблицы"/>
    <w:basedOn w:val="af6"/>
    <w:rsid w:val="00895C64"/>
    <w:pPr>
      <w:jc w:val="center"/>
    </w:pPr>
    <w:rPr>
      <w:b/>
      <w:bCs/>
    </w:rPr>
  </w:style>
  <w:style w:type="paragraph" w:customStyle="1" w:styleId="af8">
    <w:name w:val="Содержимое врезки"/>
    <w:basedOn w:val="ad"/>
    <w:rsid w:val="00895C64"/>
  </w:style>
  <w:style w:type="paragraph" w:customStyle="1" w:styleId="af9">
    <w:basedOn w:val="a"/>
    <w:next w:val="ac"/>
    <w:link w:val="afa"/>
    <w:qFormat/>
    <w:rsid w:val="00895C64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a">
    <w:name w:val="Название Знак"/>
    <w:link w:val="af9"/>
    <w:rsid w:val="00895C64"/>
    <w:rPr>
      <w:sz w:val="28"/>
      <w:szCs w:val="24"/>
    </w:rPr>
  </w:style>
  <w:style w:type="paragraph" w:styleId="24">
    <w:name w:val="Body Text 2"/>
    <w:basedOn w:val="a"/>
    <w:link w:val="25"/>
    <w:unhideWhenUsed/>
    <w:rsid w:val="00895C64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5">
    <w:name w:val="Основной текст 2 Знак"/>
    <w:basedOn w:val="a0"/>
    <w:link w:val="24"/>
    <w:rsid w:val="00895C6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b">
    <w:name w:val="No Spacing"/>
    <w:uiPriority w:val="1"/>
    <w:qFormat/>
    <w:rsid w:val="00895C64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TableNormal1">
    <w:name w:val="Table Normal1"/>
    <w:uiPriority w:val="2"/>
    <w:semiHidden/>
    <w:unhideWhenUsed/>
    <w:qFormat/>
    <w:rsid w:val="00893D7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13</Pages>
  <Words>3595</Words>
  <Characters>20494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</dc:creator>
  <cp:keywords/>
  <dc:description/>
  <cp:lastModifiedBy>SIG</cp:lastModifiedBy>
  <cp:revision>5</cp:revision>
  <dcterms:created xsi:type="dcterms:W3CDTF">2022-05-09T10:07:00Z</dcterms:created>
  <dcterms:modified xsi:type="dcterms:W3CDTF">2022-05-10T15:48:00Z</dcterms:modified>
</cp:coreProperties>
</file>